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0AB953" w14:textId="77777777" w:rsidR="00D871A4" w:rsidRDefault="00D871A4" w:rsidP="00040453">
      <w:pPr>
        <w:widowControl w:val="0"/>
        <w:spacing w:line="276" w:lineRule="auto"/>
        <w:jc w:val="center"/>
        <w:rPr>
          <w:b/>
          <w:caps/>
          <w:color w:val="000000"/>
          <w:spacing w:val="20"/>
        </w:rPr>
      </w:pPr>
    </w:p>
    <w:p w14:paraId="68A61688" w14:textId="49A668AE" w:rsidR="00D80BC0" w:rsidRPr="00042AEC" w:rsidRDefault="000D1BC0" w:rsidP="00040453">
      <w:pPr>
        <w:widowControl w:val="0"/>
        <w:spacing w:line="276" w:lineRule="auto"/>
        <w:jc w:val="center"/>
        <w:rPr>
          <w:b/>
          <w:caps/>
          <w:color w:val="000000"/>
          <w:spacing w:val="20"/>
        </w:rPr>
      </w:pPr>
      <w:r w:rsidRPr="00042AEC">
        <w:rPr>
          <w:b/>
          <w:caps/>
          <w:color w:val="000000"/>
          <w:spacing w:val="20"/>
        </w:rPr>
        <w:t>Együttműködési megállapodás</w:t>
      </w:r>
    </w:p>
    <w:p w14:paraId="5D34939C" w14:textId="450F9C91" w:rsidR="00BF24A3" w:rsidRPr="00042AEC" w:rsidRDefault="00BF24A3" w:rsidP="00040453">
      <w:pPr>
        <w:widowControl w:val="0"/>
        <w:spacing w:line="276" w:lineRule="auto"/>
        <w:jc w:val="center"/>
        <w:rPr>
          <w:b/>
          <w:caps/>
          <w:color w:val="000000"/>
          <w:spacing w:val="20"/>
        </w:rPr>
      </w:pPr>
    </w:p>
    <w:p w14:paraId="6EFE9DB7" w14:textId="77777777" w:rsidR="00D871A4" w:rsidRDefault="00D871A4" w:rsidP="00040453">
      <w:pPr>
        <w:widowControl w:val="0"/>
        <w:spacing w:line="276" w:lineRule="auto"/>
        <w:jc w:val="both"/>
        <w:rPr>
          <w:color w:val="000000"/>
        </w:rPr>
      </w:pPr>
    </w:p>
    <w:p w14:paraId="68A6168A" w14:textId="02CF8A70" w:rsidR="006E34DA" w:rsidRPr="00042AEC" w:rsidRDefault="006E34DA" w:rsidP="00040453">
      <w:pPr>
        <w:widowControl w:val="0"/>
        <w:spacing w:line="276" w:lineRule="auto"/>
        <w:jc w:val="both"/>
        <w:rPr>
          <w:color w:val="000000"/>
        </w:rPr>
      </w:pPr>
      <w:proofErr w:type="gramStart"/>
      <w:r w:rsidRPr="00042AEC">
        <w:rPr>
          <w:color w:val="000000"/>
        </w:rPr>
        <w:t>amely</w:t>
      </w:r>
      <w:proofErr w:type="gramEnd"/>
      <w:r w:rsidRPr="00042AEC">
        <w:rPr>
          <w:color w:val="000000"/>
        </w:rPr>
        <w:t xml:space="preserve"> létrejött egyrészről </w:t>
      </w:r>
      <w:r w:rsidR="002C29F7" w:rsidRPr="00042AEC">
        <w:rPr>
          <w:color w:val="000000"/>
        </w:rPr>
        <w:t>a</w:t>
      </w:r>
      <w:r w:rsidR="00524FF0" w:rsidRPr="00042AEC">
        <w:rPr>
          <w:color w:val="000000"/>
        </w:rPr>
        <w:t>z</w:t>
      </w:r>
    </w:p>
    <w:p w14:paraId="68A6168B" w14:textId="77777777" w:rsidR="006E34DA" w:rsidRPr="00042AEC" w:rsidRDefault="006E34DA" w:rsidP="00040453">
      <w:pPr>
        <w:widowControl w:val="0"/>
        <w:spacing w:line="276" w:lineRule="auto"/>
        <w:jc w:val="both"/>
        <w:rPr>
          <w:color w:val="000000"/>
        </w:rPr>
      </w:pPr>
    </w:p>
    <w:p w14:paraId="36AFE439" w14:textId="30CA817C" w:rsidR="006F6411" w:rsidRPr="00042AEC" w:rsidRDefault="006F6411" w:rsidP="00040453">
      <w:pPr>
        <w:widowControl w:val="0"/>
        <w:spacing w:line="276" w:lineRule="auto"/>
        <w:jc w:val="both"/>
        <w:rPr>
          <w:color w:val="000000"/>
        </w:rPr>
      </w:pPr>
      <w:r w:rsidRPr="00042AEC">
        <w:rPr>
          <w:b/>
          <w:bCs/>
          <w:color w:val="000000"/>
        </w:rPr>
        <w:t xml:space="preserve">Budapest Főváros VII. kerület Erzsébetváros Önkormányzata </w:t>
      </w:r>
      <w:r w:rsidRPr="00042AEC">
        <w:rPr>
          <w:color w:val="000000"/>
        </w:rPr>
        <w:t>(székhely: 1073 Budapest, Erzsébet körút 6</w:t>
      </w:r>
      <w:proofErr w:type="gramStart"/>
      <w:r w:rsidRPr="00042AEC">
        <w:rPr>
          <w:color w:val="000000"/>
        </w:rPr>
        <w:t>.;</w:t>
      </w:r>
      <w:proofErr w:type="gramEnd"/>
      <w:r w:rsidRPr="00042AEC">
        <w:rPr>
          <w:color w:val="000000"/>
        </w:rPr>
        <w:t xml:space="preserve"> fenntartó azonosító: 30129744; adószám: 15735708-2-42; képviseli: </w:t>
      </w:r>
      <w:proofErr w:type="spellStart"/>
      <w:r w:rsidRPr="00042AEC">
        <w:rPr>
          <w:color w:val="000000"/>
        </w:rPr>
        <w:t>Niedermüller</w:t>
      </w:r>
      <w:proofErr w:type="spellEnd"/>
      <w:r w:rsidRPr="00042AEC">
        <w:rPr>
          <w:color w:val="000000"/>
        </w:rPr>
        <w:t xml:space="preserve"> Péter polgármester), mint </w:t>
      </w:r>
      <w:r w:rsidR="00FF2ABF">
        <w:rPr>
          <w:color w:val="000000"/>
        </w:rPr>
        <w:t>Önkormányzat</w:t>
      </w:r>
      <w:r w:rsidRPr="00042AEC">
        <w:rPr>
          <w:color w:val="000000"/>
        </w:rPr>
        <w:t xml:space="preserve"> (a továbbiakban: </w:t>
      </w:r>
      <w:r w:rsidRPr="00042AEC">
        <w:rPr>
          <w:b/>
          <w:bCs/>
          <w:color w:val="000000"/>
        </w:rPr>
        <w:t>Önkormányzat</w:t>
      </w:r>
      <w:r w:rsidRPr="00042AEC">
        <w:rPr>
          <w:color w:val="000000"/>
        </w:rPr>
        <w:t>),</w:t>
      </w:r>
    </w:p>
    <w:p w14:paraId="68A6168D" w14:textId="77777777" w:rsidR="002E663D" w:rsidRPr="00042AEC" w:rsidRDefault="002E663D" w:rsidP="00040453">
      <w:pPr>
        <w:widowControl w:val="0"/>
        <w:spacing w:line="276" w:lineRule="auto"/>
        <w:jc w:val="both"/>
        <w:rPr>
          <w:color w:val="000000"/>
        </w:rPr>
      </w:pPr>
    </w:p>
    <w:p w14:paraId="10E4E33D" w14:textId="593898FF" w:rsidR="00E27035" w:rsidRPr="00042AEC" w:rsidRDefault="006E34DA" w:rsidP="00040453">
      <w:pPr>
        <w:widowControl w:val="0"/>
        <w:spacing w:line="276" w:lineRule="auto"/>
        <w:jc w:val="both"/>
        <w:rPr>
          <w:color w:val="000000"/>
        </w:rPr>
      </w:pPr>
      <w:r w:rsidRPr="00042AEC">
        <w:rPr>
          <w:color w:val="000000"/>
        </w:rPr>
        <w:t>másrészről</w:t>
      </w:r>
      <w:r w:rsidR="00996FD5" w:rsidRPr="00042AEC">
        <w:rPr>
          <w:color w:val="000000"/>
        </w:rPr>
        <w:t xml:space="preserve"> </w:t>
      </w:r>
      <w:proofErr w:type="gramStart"/>
      <w:r w:rsidR="00996FD5" w:rsidRPr="00042AEC">
        <w:rPr>
          <w:color w:val="000000"/>
        </w:rPr>
        <w:t>a</w:t>
      </w:r>
      <w:proofErr w:type="gramEnd"/>
    </w:p>
    <w:p w14:paraId="577559E4" w14:textId="77777777" w:rsidR="006F6411" w:rsidRPr="00042AEC" w:rsidRDefault="006F6411" w:rsidP="00040453">
      <w:pPr>
        <w:widowControl w:val="0"/>
        <w:spacing w:line="276" w:lineRule="auto"/>
        <w:jc w:val="both"/>
        <w:rPr>
          <w:color w:val="000000"/>
        </w:rPr>
      </w:pPr>
    </w:p>
    <w:p w14:paraId="32CE21C5" w14:textId="77777777" w:rsidR="00FF2ABF" w:rsidRDefault="00C968C5" w:rsidP="00C968C5">
      <w:pPr>
        <w:pStyle w:val="Listaszerbekezds"/>
        <w:widowControl w:val="0"/>
        <w:spacing w:line="276" w:lineRule="auto"/>
        <w:ind w:left="0"/>
        <w:jc w:val="both"/>
        <w:rPr>
          <w:b/>
          <w:bCs/>
          <w:color w:val="000000"/>
        </w:rPr>
      </w:pPr>
      <w:r w:rsidRPr="00997D22">
        <w:rPr>
          <w:b/>
        </w:rPr>
        <w:t>Budapest-Fasori Református Egyházközség</w:t>
      </w:r>
      <w:r w:rsidRPr="00DA1067">
        <w:rPr>
          <w:rFonts w:eastAsia="Arial"/>
          <w:b/>
          <w:lang w:val="hu" w:eastAsia="hu-HU"/>
        </w:rPr>
        <w:t xml:space="preserve"> </w:t>
      </w:r>
      <w:r w:rsidRPr="00DA1067">
        <w:t>(</w:t>
      </w:r>
      <w:bookmarkStart w:id="0" w:name="_Hlk100756987"/>
      <w:r>
        <w:t>székhely: 1071 Budapest, Városligeti fasor 5</w:t>
      </w:r>
      <w:proofErr w:type="gramStart"/>
      <w:r>
        <w:t>.</w:t>
      </w:r>
      <w:bookmarkEnd w:id="0"/>
      <w:r>
        <w:t>;</w:t>
      </w:r>
      <w:proofErr w:type="gramEnd"/>
      <w:r>
        <w:t xml:space="preserve"> </w:t>
      </w:r>
      <w:r w:rsidRPr="00632978">
        <w:t xml:space="preserve">OM azonosító: </w:t>
      </w:r>
      <w:r>
        <w:t xml:space="preserve">034917; </w:t>
      </w:r>
      <w:r w:rsidRPr="00DA1067">
        <w:t xml:space="preserve">adószám: </w:t>
      </w:r>
      <w:r w:rsidRPr="00632978">
        <w:t>18050330-2-42</w:t>
      </w:r>
      <w:r>
        <w:t xml:space="preserve">; </w:t>
      </w:r>
      <w:r w:rsidRPr="00DA1067">
        <w:t>képviseli: Somogyi Péter</w:t>
      </w:r>
      <w:r>
        <w:t xml:space="preserve"> elnök-lelkész</w:t>
      </w:r>
      <w:r w:rsidRPr="00DA1067">
        <w:t xml:space="preserve">), mint Egyházközség </w:t>
      </w:r>
      <w:r w:rsidRPr="00DA1067">
        <w:rPr>
          <w:color w:val="000000"/>
        </w:rPr>
        <w:t xml:space="preserve">(a továbbiakban: </w:t>
      </w:r>
      <w:r w:rsidRPr="00DA1067">
        <w:rPr>
          <w:b/>
          <w:bCs/>
          <w:color w:val="000000"/>
        </w:rPr>
        <w:t>Egyházközség</w:t>
      </w:r>
      <w:r w:rsidRPr="00042AEC">
        <w:rPr>
          <w:color w:val="000000"/>
        </w:rPr>
        <w:t>),</w:t>
      </w:r>
      <w:r w:rsidRPr="00042AEC">
        <w:rPr>
          <w:b/>
          <w:bCs/>
          <w:color w:val="000000"/>
        </w:rPr>
        <w:t xml:space="preserve"> </w:t>
      </w:r>
    </w:p>
    <w:p w14:paraId="20F49CDA" w14:textId="77777777" w:rsidR="00FF2ABF" w:rsidRDefault="00FF2ABF" w:rsidP="00C968C5">
      <w:pPr>
        <w:pStyle w:val="Listaszerbekezds"/>
        <w:widowControl w:val="0"/>
        <w:spacing w:line="276" w:lineRule="auto"/>
        <w:ind w:left="0"/>
        <w:jc w:val="both"/>
        <w:rPr>
          <w:b/>
          <w:bCs/>
          <w:color w:val="000000"/>
        </w:rPr>
      </w:pPr>
    </w:p>
    <w:p w14:paraId="0BA999A9" w14:textId="35526B2F" w:rsidR="00C968C5" w:rsidRDefault="00FF2ABF" w:rsidP="00C968C5">
      <w:pPr>
        <w:pStyle w:val="Listaszerbekezds"/>
        <w:widowControl w:val="0"/>
        <w:spacing w:line="276" w:lineRule="auto"/>
        <w:ind w:left="0"/>
        <w:jc w:val="both"/>
        <w:rPr>
          <w:lang w:eastAsia="hu-HU"/>
        </w:rPr>
      </w:pPr>
      <w:proofErr w:type="gramStart"/>
      <w:r w:rsidRPr="00FF2ABF">
        <w:rPr>
          <w:bCs/>
          <w:color w:val="000000"/>
        </w:rPr>
        <w:t>az</w:t>
      </w:r>
      <w:proofErr w:type="gramEnd"/>
      <w:r>
        <w:rPr>
          <w:b/>
          <w:bCs/>
          <w:color w:val="000000"/>
        </w:rPr>
        <w:t xml:space="preserve"> </w:t>
      </w:r>
      <w:r w:rsidR="00C968C5">
        <w:rPr>
          <w:lang w:eastAsia="hu-HU"/>
        </w:rPr>
        <w:t xml:space="preserve">Önkormányzat </w:t>
      </w:r>
      <w:r w:rsidR="00C968C5" w:rsidRPr="00042AEC">
        <w:rPr>
          <w:lang w:eastAsia="hu-HU"/>
        </w:rPr>
        <w:t xml:space="preserve">és </w:t>
      </w:r>
      <w:r w:rsidR="00C968C5" w:rsidRPr="0023798F">
        <w:rPr>
          <w:lang w:eastAsia="hu-HU"/>
        </w:rPr>
        <w:t>Egyházközség</w:t>
      </w:r>
      <w:r w:rsidR="00C968C5" w:rsidRPr="00042AEC">
        <w:rPr>
          <w:lang w:eastAsia="hu-HU"/>
        </w:rPr>
        <w:t xml:space="preserve"> a továbbiakban külön-külön </w:t>
      </w:r>
      <w:r w:rsidR="00C968C5" w:rsidRPr="00042AEC">
        <w:rPr>
          <w:b/>
          <w:bCs/>
          <w:lang w:eastAsia="hu-HU"/>
        </w:rPr>
        <w:t>Fél</w:t>
      </w:r>
      <w:r w:rsidR="00C968C5" w:rsidRPr="00042AEC">
        <w:rPr>
          <w:lang w:eastAsia="hu-HU"/>
        </w:rPr>
        <w:t xml:space="preserve">, együttesen </w:t>
      </w:r>
      <w:r w:rsidR="00C968C5" w:rsidRPr="00042AEC">
        <w:rPr>
          <w:b/>
          <w:lang w:eastAsia="hu-HU"/>
        </w:rPr>
        <w:t>Felek</w:t>
      </w:r>
      <w:r w:rsidR="00C968C5" w:rsidRPr="00042AEC">
        <w:rPr>
          <w:lang w:eastAsia="hu-HU"/>
        </w:rPr>
        <w:t xml:space="preserve"> között</w:t>
      </w:r>
      <w:r w:rsidR="00C968C5">
        <w:rPr>
          <w:lang w:eastAsia="hu-HU"/>
        </w:rPr>
        <w:t xml:space="preserve">. </w:t>
      </w:r>
    </w:p>
    <w:p w14:paraId="35E6C770" w14:textId="77777777" w:rsidR="00D871A4" w:rsidRPr="00D345F2" w:rsidRDefault="00D871A4" w:rsidP="00C968C5">
      <w:pPr>
        <w:pStyle w:val="Listaszerbekezds"/>
        <w:widowControl w:val="0"/>
        <w:spacing w:line="276" w:lineRule="auto"/>
        <w:ind w:left="0"/>
        <w:jc w:val="both"/>
        <w:rPr>
          <w:b/>
          <w:bCs/>
          <w:color w:val="000000"/>
        </w:rPr>
      </w:pPr>
    </w:p>
    <w:p w14:paraId="04789FC5" w14:textId="4F61F803" w:rsidR="00C968C5" w:rsidRDefault="00C968C5" w:rsidP="00C968C5">
      <w:pPr>
        <w:suppressAutoHyphens w:val="0"/>
        <w:autoSpaceDE/>
        <w:spacing w:line="276" w:lineRule="auto"/>
        <w:ind w:left="709"/>
        <w:jc w:val="both"/>
        <w:rPr>
          <w:lang w:eastAsia="hu-HU"/>
        </w:rPr>
      </w:pPr>
    </w:p>
    <w:p w14:paraId="7C746AD8" w14:textId="77777777" w:rsidR="000C5F65" w:rsidRPr="00042AEC" w:rsidRDefault="000C5F65" w:rsidP="00C968C5">
      <w:pPr>
        <w:suppressAutoHyphens w:val="0"/>
        <w:autoSpaceDE/>
        <w:spacing w:line="276" w:lineRule="auto"/>
        <w:ind w:left="709"/>
        <w:jc w:val="both"/>
        <w:rPr>
          <w:lang w:eastAsia="hu-HU"/>
        </w:rPr>
      </w:pPr>
    </w:p>
    <w:p w14:paraId="229604F6" w14:textId="4D9FDF0C" w:rsidR="00C968C5" w:rsidRDefault="00C968C5" w:rsidP="00071E10">
      <w:pPr>
        <w:pStyle w:val="Listaszerbekezds"/>
        <w:numPr>
          <w:ilvl w:val="0"/>
          <w:numId w:val="38"/>
        </w:numPr>
        <w:suppressAutoHyphens w:val="0"/>
        <w:autoSpaceDE/>
        <w:spacing w:line="276" w:lineRule="auto"/>
        <w:ind w:left="426" w:hanging="426"/>
        <w:jc w:val="both"/>
        <w:rPr>
          <w:lang w:eastAsia="hu-HU"/>
        </w:rPr>
      </w:pPr>
      <w:r w:rsidRPr="00042AEC">
        <w:rPr>
          <w:lang w:eastAsia="hu-HU"/>
        </w:rPr>
        <w:t xml:space="preserve">Felek </w:t>
      </w:r>
      <w:r>
        <w:t>a 2025-2026. nevelési év nyári zárva tartásának időszakára</w:t>
      </w:r>
      <w:r w:rsidRPr="00FA1D0E">
        <w:t xml:space="preserve"> vonatkoz</w:t>
      </w:r>
      <w:r>
        <w:t>óan</w:t>
      </w:r>
      <w:r w:rsidRPr="00042AEC">
        <w:rPr>
          <w:lang w:eastAsia="hu-HU"/>
        </w:rPr>
        <w:t xml:space="preserve"> az alábbi Együttműködési Megállapodást (a továbbiakban. Megállapodás) kötik. </w:t>
      </w:r>
    </w:p>
    <w:p w14:paraId="70491447" w14:textId="77777777" w:rsidR="00C968C5" w:rsidRDefault="00C968C5" w:rsidP="00071E10">
      <w:pPr>
        <w:spacing w:line="276" w:lineRule="auto"/>
        <w:ind w:left="426" w:hanging="426"/>
        <w:jc w:val="both"/>
      </w:pPr>
    </w:p>
    <w:p w14:paraId="798E07F1" w14:textId="63E31CCC" w:rsidR="00C968C5" w:rsidRDefault="00C968C5" w:rsidP="006F4600">
      <w:pPr>
        <w:pStyle w:val="Listaszerbekezds"/>
        <w:numPr>
          <w:ilvl w:val="0"/>
          <w:numId w:val="38"/>
        </w:numPr>
        <w:spacing w:line="276" w:lineRule="auto"/>
        <w:ind w:left="426" w:hanging="426"/>
        <w:jc w:val="both"/>
      </w:pPr>
      <w:r w:rsidRPr="00042AEC">
        <w:t xml:space="preserve">Felek rögzítik, hogy az Önkormányzat fenntartásában működik az </w:t>
      </w:r>
      <w:r>
        <w:t xml:space="preserve">Erzsébetvárosi Bóbita </w:t>
      </w:r>
      <w:r w:rsidRPr="00042AEC">
        <w:t>Óvoda</w:t>
      </w:r>
      <w:r>
        <w:t xml:space="preserve"> (a továbbiakban: </w:t>
      </w:r>
      <w:r w:rsidR="00D660C1">
        <w:t>fogadó intézmény</w:t>
      </w:r>
      <w:r>
        <w:t>)</w:t>
      </w:r>
      <w:r w:rsidRPr="00042AEC">
        <w:t xml:space="preserve">, mely természetben </w:t>
      </w:r>
      <w:r w:rsidRPr="00B233FB">
        <w:t>1072 Budapest, Akácfa utca 32. szám alatt található.</w:t>
      </w:r>
      <w:r w:rsidRPr="00042AEC">
        <w:t xml:space="preserve"> </w:t>
      </w:r>
    </w:p>
    <w:p w14:paraId="1AD4BC11" w14:textId="26ADFCAC" w:rsidR="00971574" w:rsidRDefault="00971574" w:rsidP="00971574">
      <w:pPr>
        <w:spacing w:line="276" w:lineRule="auto"/>
        <w:jc w:val="both"/>
      </w:pPr>
    </w:p>
    <w:p w14:paraId="58D39D96" w14:textId="539657EB" w:rsidR="00C968C5" w:rsidRDefault="00C968C5" w:rsidP="00071E10">
      <w:pPr>
        <w:pStyle w:val="Listaszerbekezds"/>
        <w:numPr>
          <w:ilvl w:val="0"/>
          <w:numId w:val="38"/>
        </w:numPr>
        <w:spacing w:line="276" w:lineRule="auto"/>
        <w:ind w:left="426" w:hanging="426"/>
        <w:jc w:val="both"/>
      </w:pPr>
      <w:r w:rsidRPr="00C8675F">
        <w:t xml:space="preserve">Felek rögzítik, hogy az </w:t>
      </w:r>
      <w:r>
        <w:t xml:space="preserve">Egyházközség fenntartásában működik a </w:t>
      </w:r>
      <w:r w:rsidRPr="00C8675F">
        <w:t>Budapest-Fasori Református Kollégium Julianna Gimnáziuma, Általános Iskolája és Csipkebokor Óvodája</w:t>
      </w:r>
      <w:r w:rsidR="00D24AAA">
        <w:t xml:space="preserve"> (</w:t>
      </w:r>
      <w:r>
        <w:t xml:space="preserve">a továbbiakban: </w:t>
      </w:r>
      <w:r w:rsidR="0088317C">
        <w:t>küldő intézmény</w:t>
      </w:r>
      <w:r>
        <w:t xml:space="preserve">). </w:t>
      </w:r>
      <w:r w:rsidRPr="00AD040A">
        <w:t xml:space="preserve">Fenntartói döntés alapján a 2025-2026. nevelési évre vonatkozóan a </w:t>
      </w:r>
      <w:r w:rsidR="008B0C43">
        <w:t>küldő intézmény</w:t>
      </w:r>
      <w:r w:rsidR="008B0C43" w:rsidRPr="00AD040A">
        <w:t xml:space="preserve"> </w:t>
      </w:r>
      <w:r w:rsidRPr="00AD040A">
        <w:t>nyári zárva tartásának időtartama: 2026.07.27-2026.08.2</w:t>
      </w:r>
      <w:r>
        <w:t>1</w:t>
      </w:r>
      <w:r w:rsidRPr="00AD040A">
        <w:t>. közötti</w:t>
      </w:r>
      <w:r w:rsidRPr="00AE4FFF">
        <w:t xml:space="preserve"> időszak.</w:t>
      </w:r>
    </w:p>
    <w:p w14:paraId="38AC5A62" w14:textId="34FDC4B0" w:rsidR="00C8675F" w:rsidRDefault="00C8675F" w:rsidP="00071E10">
      <w:pPr>
        <w:spacing w:line="276" w:lineRule="auto"/>
        <w:ind w:left="426" w:hanging="426"/>
        <w:jc w:val="both"/>
      </w:pPr>
    </w:p>
    <w:p w14:paraId="0CFEEE02" w14:textId="5C661352" w:rsidR="002F6719" w:rsidRDefault="00254C21" w:rsidP="006F6916">
      <w:pPr>
        <w:pStyle w:val="NormlWeb"/>
        <w:widowControl w:val="0"/>
        <w:numPr>
          <w:ilvl w:val="0"/>
          <w:numId w:val="38"/>
        </w:numPr>
        <w:spacing w:before="0" w:beforeAutospacing="0" w:after="0" w:afterAutospacing="0" w:line="276" w:lineRule="auto"/>
        <w:ind w:left="426" w:hanging="426"/>
        <w:jc w:val="both"/>
      </w:pPr>
      <w:r w:rsidRPr="00971574">
        <w:rPr>
          <w:rFonts w:ascii="TimesNewRoman" w:hAnsi="TimesNewRoman"/>
        </w:rPr>
        <w:t xml:space="preserve">A </w:t>
      </w:r>
      <w:r w:rsidR="00D24AAA" w:rsidRPr="00971574">
        <w:rPr>
          <w:rFonts w:ascii="TimesNewRoman" w:hAnsi="TimesNewRoman"/>
        </w:rPr>
        <w:t xml:space="preserve">Felek </w:t>
      </w:r>
      <w:r w:rsidRPr="00971574">
        <w:rPr>
          <w:rFonts w:ascii="TimesNewRoman" w:hAnsi="TimesNewRoman"/>
        </w:rPr>
        <w:t>megállapodnak abban</w:t>
      </w:r>
      <w:r w:rsidR="00D24AAA" w:rsidRPr="00971574">
        <w:rPr>
          <w:rFonts w:ascii="TimesNewRoman" w:hAnsi="TimesNewRoman"/>
        </w:rPr>
        <w:t>, hogy</w:t>
      </w:r>
      <w:r w:rsidR="00D24AAA" w:rsidRPr="006333EA">
        <w:t xml:space="preserve"> </w:t>
      </w:r>
      <w:r w:rsidR="001E6C92">
        <w:t xml:space="preserve">a </w:t>
      </w:r>
      <w:r w:rsidR="00013004">
        <w:t>fogadó intézmény</w:t>
      </w:r>
      <w:r w:rsidR="00013004" w:rsidRPr="00971574">
        <w:rPr>
          <w:rFonts w:ascii="TimesNewRoman" w:hAnsi="TimesNewRoman"/>
        </w:rPr>
        <w:t xml:space="preserve"> </w:t>
      </w:r>
      <w:r w:rsidR="00D24AAA" w:rsidRPr="00971574">
        <w:rPr>
          <w:rFonts w:ascii="TimesNewRoman" w:hAnsi="TimesNewRoman"/>
        </w:rPr>
        <w:t xml:space="preserve">a </w:t>
      </w:r>
      <w:r w:rsidR="00E4326C">
        <w:t>küldő intézmény</w:t>
      </w:r>
      <w:r w:rsidR="00E4326C" w:rsidRPr="00971574">
        <w:rPr>
          <w:rFonts w:ascii="TimesNewRoman" w:hAnsi="TimesNewRoman"/>
        </w:rPr>
        <w:t xml:space="preserve"> </w:t>
      </w:r>
      <w:r w:rsidR="00D24AAA" w:rsidRPr="00971574">
        <w:rPr>
          <w:rFonts w:ascii="TimesNewRoman" w:hAnsi="TimesNewRoman"/>
        </w:rPr>
        <w:t>nyári zárva tartásának időszaka alatt</w:t>
      </w:r>
      <w:r w:rsidR="00EA5076">
        <w:rPr>
          <w:rFonts w:ascii="TimesNewRoman" w:hAnsi="TimesNewRoman"/>
        </w:rPr>
        <w:t xml:space="preserve"> </w:t>
      </w:r>
      <w:r w:rsidR="00D24AAA">
        <w:t>előzetes felmérés, majd egyeztetés alapján, a</w:t>
      </w:r>
      <w:r w:rsidR="00D24AAA" w:rsidRPr="00FA1D0E">
        <w:t xml:space="preserve"> gazdaságos működé</w:t>
      </w:r>
      <w:r w:rsidR="00D24AAA">
        <w:t>st szem előtt tartva f</w:t>
      </w:r>
      <w:r w:rsidR="00D24AAA" w:rsidRPr="00FA1D0E">
        <w:t>ogadja</w:t>
      </w:r>
      <w:r w:rsidR="00D24AAA">
        <w:t xml:space="preserve"> a </w:t>
      </w:r>
      <w:r w:rsidR="008B0C43">
        <w:t xml:space="preserve">küldő intézménnyel </w:t>
      </w:r>
      <w:r w:rsidR="00D24AAA">
        <w:t xml:space="preserve">jogviszonyban álló gyermekeket, a szülő erre vonatkozó </w:t>
      </w:r>
      <w:r w:rsidR="00392470">
        <w:t>jelen megállapodás 1. melléklete szerinti írásos kérelme</w:t>
      </w:r>
      <w:r>
        <w:t xml:space="preserve"> alapján. A</w:t>
      </w:r>
      <w:r w:rsidR="00D24AAA">
        <w:t xml:space="preserve"> </w:t>
      </w:r>
      <w:r w:rsidR="008B0C43">
        <w:t xml:space="preserve">küldő intézmény </w:t>
      </w:r>
      <w:r w:rsidR="00135C47">
        <w:t xml:space="preserve">az igényt </w:t>
      </w:r>
      <w:r w:rsidR="00135C47" w:rsidRPr="00135C47">
        <w:t xml:space="preserve">legkésőbb az igénybevétel időpontját megelőző 5 munkanappal korábban megküldi a </w:t>
      </w:r>
      <w:r w:rsidR="00013004">
        <w:t>fogadó intézmény</w:t>
      </w:r>
      <w:r w:rsidR="00013004" w:rsidRPr="00135C47">
        <w:t xml:space="preserve"> </w:t>
      </w:r>
      <w:r w:rsidR="00135C47" w:rsidRPr="00135C47">
        <w:t xml:space="preserve">részére. Késedelmes igénybejelentés esetén az igénybevétel első napjától nem </w:t>
      </w:r>
      <w:proofErr w:type="gramStart"/>
      <w:r w:rsidR="00135C47" w:rsidRPr="00135C47">
        <w:t>garantált</w:t>
      </w:r>
      <w:proofErr w:type="gramEnd"/>
      <w:r w:rsidR="00135C47" w:rsidRPr="00135C47">
        <w:t xml:space="preserve"> az étkezés biztosítása.  </w:t>
      </w:r>
    </w:p>
    <w:p w14:paraId="4CAB9AD0" w14:textId="77777777" w:rsidR="00971574" w:rsidRDefault="00971574" w:rsidP="00971574">
      <w:pPr>
        <w:pStyle w:val="Listaszerbekezds"/>
      </w:pPr>
    </w:p>
    <w:p w14:paraId="4EDCD5EB" w14:textId="7B6A5D31" w:rsidR="002F6719" w:rsidRDefault="002F6719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 w:rsidRPr="00715A30">
        <w:t>A szülő az igénybevétel</w:t>
      </w:r>
      <w:r w:rsidR="00EA5076">
        <w:t>l</w:t>
      </w:r>
      <w:r w:rsidRPr="00715A30">
        <w:t>el elfogadja</w:t>
      </w:r>
      <w:r>
        <w:t xml:space="preserve"> a </w:t>
      </w:r>
      <w:r w:rsidR="00BE4D6B">
        <w:t xml:space="preserve">fogadó intézmény </w:t>
      </w:r>
      <w:r>
        <w:t xml:space="preserve">házirendjét, mely legkésőbb az igénybevétel első napján átadásra kerül </w:t>
      </w:r>
      <w:r w:rsidRPr="00734660">
        <w:t>a szülő számára</w:t>
      </w:r>
      <w:r>
        <w:t>, aki annak átvételét és megismerését aláírásával igazolja.</w:t>
      </w:r>
      <w:r w:rsidR="009F1B5A">
        <w:t xml:space="preserve"> </w:t>
      </w:r>
      <w:r w:rsidR="005C2A14">
        <w:t xml:space="preserve">Károkozás esetén a keletkezett anyagi kárt a küldő intézmény </w:t>
      </w:r>
      <w:r w:rsidR="00971574">
        <w:t>annak</w:t>
      </w:r>
      <w:r w:rsidR="005C2A14">
        <w:t xml:space="preserve"> fenntartója téríti meg.</w:t>
      </w:r>
    </w:p>
    <w:p w14:paraId="6124673B" w14:textId="77777777" w:rsidR="000C5F65" w:rsidRDefault="000C5F65" w:rsidP="000C5F65">
      <w:pPr>
        <w:pStyle w:val="Listaszerbekezds"/>
      </w:pPr>
    </w:p>
    <w:p w14:paraId="7E492807" w14:textId="79B511FD" w:rsidR="000C5F65" w:rsidRDefault="000C5F65" w:rsidP="000C5F65">
      <w:pPr>
        <w:widowControl w:val="0"/>
        <w:spacing w:line="276" w:lineRule="auto"/>
        <w:jc w:val="both"/>
      </w:pPr>
    </w:p>
    <w:p w14:paraId="32800C79" w14:textId="0AB4E857" w:rsidR="000C5F65" w:rsidRDefault="000C5F65" w:rsidP="000C5F65">
      <w:pPr>
        <w:widowControl w:val="0"/>
        <w:spacing w:line="276" w:lineRule="auto"/>
        <w:jc w:val="both"/>
      </w:pPr>
    </w:p>
    <w:p w14:paraId="477A5673" w14:textId="72F22D7A" w:rsidR="00E97A50" w:rsidRDefault="00E97A50" w:rsidP="00071E10">
      <w:pPr>
        <w:widowControl w:val="0"/>
        <w:spacing w:line="276" w:lineRule="auto"/>
        <w:ind w:left="426" w:hanging="426"/>
        <w:jc w:val="both"/>
      </w:pPr>
    </w:p>
    <w:p w14:paraId="4FC79349" w14:textId="77777777" w:rsidR="000C5F65" w:rsidRDefault="000C5F65" w:rsidP="00071E10">
      <w:pPr>
        <w:widowControl w:val="0"/>
        <w:spacing w:line="276" w:lineRule="auto"/>
        <w:ind w:left="426" w:hanging="426"/>
        <w:jc w:val="both"/>
      </w:pPr>
    </w:p>
    <w:p w14:paraId="17389875" w14:textId="4E092435" w:rsidR="00E97A50" w:rsidRDefault="0061110C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>
        <w:t>J</w:t>
      </w:r>
      <w:r w:rsidR="00E97A50" w:rsidRPr="00E97A50">
        <w:t>elen megállapodás keretében a gyermekek óvodai jogviszonya a küldő intézménynél fennmarad, a fogadó intézménynél új jogviszony nem keletkezik.</w:t>
      </w:r>
    </w:p>
    <w:p w14:paraId="285510A9" w14:textId="314DE2CF" w:rsidR="00392470" w:rsidRDefault="00392470" w:rsidP="00071E10">
      <w:pPr>
        <w:widowControl w:val="0"/>
        <w:spacing w:line="276" w:lineRule="auto"/>
        <w:ind w:left="426" w:hanging="426"/>
        <w:jc w:val="both"/>
      </w:pPr>
    </w:p>
    <w:p w14:paraId="6DA1FD26" w14:textId="5E08FEAF" w:rsidR="008E4397" w:rsidRDefault="008E4397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 w:rsidRPr="00042AEC">
        <w:t xml:space="preserve">Felek a </w:t>
      </w:r>
      <w:r w:rsidR="00A7756B" w:rsidRPr="00042AEC">
        <w:t xml:space="preserve">Megállapodás </w:t>
      </w:r>
      <w:r w:rsidR="00813A24" w:rsidRPr="00042AEC">
        <w:t>teljesítése</w:t>
      </w:r>
      <w:r w:rsidRPr="00042AEC">
        <w:t xml:space="preserve"> érdekében folyam</w:t>
      </w:r>
      <w:r w:rsidR="0053063D">
        <w:t xml:space="preserve">atosan együttműködnek egymással, minden szükséges </w:t>
      </w:r>
      <w:proofErr w:type="gramStart"/>
      <w:r w:rsidR="0053063D">
        <w:t>információt</w:t>
      </w:r>
      <w:proofErr w:type="gramEnd"/>
      <w:r w:rsidR="0053063D">
        <w:t xml:space="preserve"> megosztanak egymással, illetőleg </w:t>
      </w:r>
      <w:r w:rsidR="00175D18">
        <w:t xml:space="preserve">a </w:t>
      </w:r>
      <w:r w:rsidR="00175D18" w:rsidRPr="00175D18">
        <w:t xml:space="preserve">tudnivalókról </w:t>
      </w:r>
      <w:r w:rsidR="0053063D">
        <w:t>tájékoztatást nyújtanak a szülők részére a zökkenőmentes feladatellátás érdekében.</w:t>
      </w:r>
    </w:p>
    <w:p w14:paraId="22C7302E" w14:textId="77777777" w:rsidR="002046E2" w:rsidRDefault="002046E2" w:rsidP="00071E10">
      <w:pPr>
        <w:pStyle w:val="Listaszerbekezds"/>
        <w:ind w:left="426" w:hanging="426"/>
      </w:pPr>
    </w:p>
    <w:p w14:paraId="0F9D649D" w14:textId="5B911C36" w:rsidR="00EF5B05" w:rsidRPr="00D353CF" w:rsidRDefault="00D8685A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 w:rsidRPr="001C6D8D">
        <w:rPr>
          <w:lang w:val="hu"/>
        </w:rPr>
        <w:t xml:space="preserve">Felek kölcsönösem megállapodnak abban, hogy a szülők az étkezési térítési díjat a </w:t>
      </w:r>
      <w:r w:rsidR="00481946">
        <w:t>fogadó intézmény</w:t>
      </w:r>
      <w:r w:rsidR="00481946" w:rsidRPr="001C6D8D">
        <w:rPr>
          <w:lang w:val="hu"/>
        </w:rPr>
        <w:t xml:space="preserve"> </w:t>
      </w:r>
      <w:r w:rsidR="006725D4" w:rsidRPr="001C6D8D">
        <w:rPr>
          <w:lang w:val="hu"/>
        </w:rPr>
        <w:t>díjai alapján kötel</w:t>
      </w:r>
      <w:r w:rsidR="00726079" w:rsidRPr="001C6D8D">
        <w:rPr>
          <w:lang w:val="hu"/>
        </w:rPr>
        <w:t xml:space="preserve">esek fizetni, figyelembe véve </w:t>
      </w:r>
      <w:r w:rsidR="006725D4" w:rsidRPr="001C6D8D">
        <w:rPr>
          <w:lang w:val="hu"/>
        </w:rPr>
        <w:t>a</w:t>
      </w:r>
      <w:r w:rsidR="00726079" w:rsidRPr="001C6D8D">
        <w:rPr>
          <w:lang w:val="hu"/>
        </w:rPr>
        <w:t xml:space="preserve">z ingyenes és kedvezményes intézményi gyermekétkeztetés </w:t>
      </w:r>
      <w:r w:rsidR="00154D5C" w:rsidRPr="001C6D8D">
        <w:rPr>
          <w:rFonts w:eastAsiaTheme="minorHAnsi"/>
          <w:shd w:val="clear" w:color="auto" w:fill="FFFFFF"/>
          <w:lang w:eastAsia="hu-HU"/>
        </w:rPr>
        <w:t>igénybe</w:t>
      </w:r>
      <w:r w:rsidR="006725D4" w:rsidRPr="001C6D8D">
        <w:rPr>
          <w:rFonts w:eastAsiaTheme="minorHAnsi"/>
          <w:shd w:val="clear" w:color="auto" w:fill="FFFFFF"/>
          <w:lang w:eastAsia="hu-HU"/>
        </w:rPr>
        <w:t>vétel</w:t>
      </w:r>
      <w:r w:rsidR="00726079" w:rsidRPr="001C6D8D">
        <w:rPr>
          <w:rFonts w:eastAsiaTheme="minorHAnsi"/>
          <w:shd w:val="clear" w:color="auto" w:fill="FFFFFF"/>
          <w:lang w:eastAsia="hu-HU"/>
        </w:rPr>
        <w:t xml:space="preserve">ére vonatkozó hatályos jogszabályi előírásokat. </w:t>
      </w:r>
      <w:r w:rsidR="006725D4" w:rsidRPr="001C6D8D">
        <w:rPr>
          <w:rFonts w:eastAsiaTheme="minorHAnsi"/>
          <w:shd w:val="clear" w:color="auto" w:fill="FFFFFF"/>
          <w:lang w:eastAsia="hu-HU"/>
        </w:rPr>
        <w:t xml:space="preserve"> </w:t>
      </w:r>
    </w:p>
    <w:p w14:paraId="6A1E8F52" w14:textId="77777777" w:rsidR="00D353CF" w:rsidRDefault="00D353CF" w:rsidP="00071E10">
      <w:pPr>
        <w:pStyle w:val="Listaszerbekezds"/>
        <w:ind w:left="426" w:hanging="426"/>
      </w:pPr>
    </w:p>
    <w:p w14:paraId="458DB976" w14:textId="77777777" w:rsidR="00D353CF" w:rsidRPr="00D353CF" w:rsidRDefault="00D353CF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</w:pPr>
      <w:r w:rsidRPr="00D353CF">
        <w:t>A gyermekétkeztetés költségei tekintetében:</w:t>
      </w:r>
    </w:p>
    <w:p w14:paraId="6910C08D" w14:textId="409DE38E" w:rsidR="00D353CF" w:rsidRPr="00D353CF" w:rsidRDefault="00D353CF" w:rsidP="00E625F6">
      <w:pPr>
        <w:pStyle w:val="Listaszerbekezds"/>
        <w:widowControl w:val="0"/>
        <w:numPr>
          <w:ilvl w:val="2"/>
          <w:numId w:val="38"/>
        </w:numPr>
        <w:spacing w:line="276" w:lineRule="auto"/>
        <w:ind w:left="851" w:hanging="284"/>
        <w:jc w:val="both"/>
      </w:pPr>
      <w:r w:rsidRPr="00D353CF">
        <w:t>a jogszabály alapján kedvezményes vagy ingyenes étkezésre jogosult gyermekek étkezési költségét a küldő intézmény téríti meg a fogadó intézmény részére,</w:t>
      </w:r>
    </w:p>
    <w:p w14:paraId="42B7D583" w14:textId="29D06917" w:rsidR="00D353CF" w:rsidRPr="00D353CF" w:rsidRDefault="00D353CF" w:rsidP="00E625F6">
      <w:pPr>
        <w:pStyle w:val="Listaszerbekezds"/>
        <w:widowControl w:val="0"/>
        <w:numPr>
          <w:ilvl w:val="2"/>
          <w:numId w:val="38"/>
        </w:numPr>
        <w:spacing w:line="276" w:lineRule="auto"/>
        <w:ind w:left="851" w:hanging="284"/>
        <w:jc w:val="both"/>
      </w:pPr>
      <w:r w:rsidRPr="00D353CF">
        <w:t>a térítési díj fizetésére kötelezett gyermekek esetében az étkezési díjat a szülő fizeti meg a fogadó intézmény részére.</w:t>
      </w:r>
    </w:p>
    <w:p w14:paraId="68A616BB" w14:textId="77777777" w:rsidR="002F3F4B" w:rsidRPr="00BE7FFC" w:rsidRDefault="002F3F4B" w:rsidP="00071E10">
      <w:pPr>
        <w:suppressAutoHyphens w:val="0"/>
        <w:autoSpaceDN w:val="0"/>
        <w:adjustRightInd w:val="0"/>
        <w:spacing w:line="276" w:lineRule="auto"/>
        <w:ind w:left="426" w:hanging="426"/>
        <w:rPr>
          <w:color w:val="000000"/>
          <w:lang w:eastAsia="hu-HU"/>
        </w:rPr>
      </w:pPr>
    </w:p>
    <w:p w14:paraId="142226C2" w14:textId="77DDED10" w:rsidR="006A63B6" w:rsidRDefault="00CA77F0" w:rsidP="00071E10">
      <w:pPr>
        <w:pStyle w:val="Listaszerbekezds"/>
        <w:numPr>
          <w:ilvl w:val="0"/>
          <w:numId w:val="38"/>
        </w:numPr>
        <w:spacing w:line="276" w:lineRule="auto"/>
        <w:ind w:left="426" w:hanging="426"/>
        <w:jc w:val="both"/>
      </w:pPr>
      <w:r>
        <w:t>A gyermekek után járó állami támogatást (normatív hozzájárulást) a küldő intézmény jogosult igényelni.</w:t>
      </w:r>
      <w:r w:rsidR="006A63B6">
        <w:t xml:space="preserve"> A</w:t>
      </w:r>
      <w:r w:rsidR="006A63B6" w:rsidRPr="006A63B6">
        <w:t xml:space="preserve"> fogadó intézmény a gyermekek napközbeni ellátását külön szolgáltatási díj felszámítása nélkül biztosítja.</w:t>
      </w:r>
    </w:p>
    <w:p w14:paraId="1C2B6D27" w14:textId="77777777" w:rsidR="006A63B6" w:rsidRDefault="006A63B6" w:rsidP="00071E10">
      <w:pPr>
        <w:widowControl w:val="0"/>
        <w:spacing w:line="276" w:lineRule="auto"/>
        <w:ind w:left="426" w:hanging="426"/>
        <w:jc w:val="both"/>
      </w:pPr>
    </w:p>
    <w:p w14:paraId="76D05902" w14:textId="531E6763" w:rsidR="00A014FF" w:rsidRDefault="00A014FF" w:rsidP="00071E10">
      <w:pPr>
        <w:pStyle w:val="Listaszerbekezds"/>
        <w:numPr>
          <w:ilvl w:val="0"/>
          <w:numId w:val="38"/>
        </w:numPr>
        <w:ind w:left="426" w:hanging="426"/>
        <w:jc w:val="both"/>
      </w:pPr>
      <w:r>
        <w:t>A fogadó intézmény az étkezések tekintetében a tényleges igénybevétel alapján elszámolást készít a küldő intézmény részére.</w:t>
      </w:r>
    </w:p>
    <w:p w14:paraId="4C5C14F2" w14:textId="77777777" w:rsidR="0089124F" w:rsidRDefault="0089124F" w:rsidP="00071E10">
      <w:pPr>
        <w:pStyle w:val="Listaszerbekezds"/>
        <w:ind w:left="426" w:hanging="426"/>
        <w:jc w:val="both"/>
      </w:pPr>
    </w:p>
    <w:p w14:paraId="31F390C6" w14:textId="25B86495" w:rsidR="00A014FF" w:rsidRDefault="007554EF" w:rsidP="00071E10">
      <w:pPr>
        <w:pStyle w:val="Listaszerbekezds"/>
        <w:numPr>
          <w:ilvl w:val="0"/>
          <w:numId w:val="38"/>
        </w:numPr>
        <w:ind w:left="426" w:hanging="426"/>
        <w:jc w:val="both"/>
      </w:pPr>
      <w:r>
        <w:t>J</w:t>
      </w:r>
      <w:r w:rsidR="00A014FF">
        <w:t>elen együttműködés keretében a fogadó intézmény egyéb működési költségeit saját költségvetése terhére biztosítja.</w:t>
      </w:r>
    </w:p>
    <w:p w14:paraId="2BC4174A" w14:textId="77777777" w:rsidR="00154D5C" w:rsidRDefault="00154D5C" w:rsidP="00071E10">
      <w:pPr>
        <w:pStyle w:val="Listaszerbekezds"/>
        <w:ind w:left="426" w:hanging="426"/>
      </w:pPr>
    </w:p>
    <w:p w14:paraId="23EB95FD" w14:textId="053F0986" w:rsidR="00154D5C" w:rsidRDefault="008E055D" w:rsidP="00071E10">
      <w:pPr>
        <w:pStyle w:val="Listaszerbekezds"/>
        <w:numPr>
          <w:ilvl w:val="0"/>
          <w:numId w:val="38"/>
        </w:numPr>
        <w:ind w:left="426" w:hanging="426"/>
        <w:jc w:val="both"/>
      </w:pPr>
      <w:r>
        <w:t>A</w:t>
      </w:r>
      <w:r w:rsidR="00154D5C" w:rsidRPr="00154D5C">
        <w:t xml:space="preserve"> gyermek jogviszonya szerinti intézmény az </w:t>
      </w:r>
      <w:r w:rsidR="00EA5076">
        <w:t>ellátási</w:t>
      </w:r>
      <w:r w:rsidR="00154D5C" w:rsidRPr="00154D5C">
        <w:t xml:space="preserve"> időszakra a gyermekétkeztetéshez kapcsolódó állami támogatás igénybevételéről a vonatkozó jogszabályok szerint jár el, a kettős </w:t>
      </w:r>
      <w:proofErr w:type="gramStart"/>
      <w:r w:rsidR="00154D5C" w:rsidRPr="00154D5C">
        <w:t>finanszírozás</w:t>
      </w:r>
      <w:proofErr w:type="gramEnd"/>
      <w:r w:rsidR="00154D5C" w:rsidRPr="00154D5C">
        <w:t xml:space="preserve"> elkerülése érdekében.</w:t>
      </w:r>
    </w:p>
    <w:p w14:paraId="2D51EDDA" w14:textId="77777777" w:rsidR="00A95DA4" w:rsidRDefault="00A95DA4" w:rsidP="00071E10">
      <w:pPr>
        <w:pStyle w:val="Listaszerbekezds"/>
        <w:ind w:left="426" w:hanging="426"/>
      </w:pPr>
    </w:p>
    <w:p w14:paraId="03BF49E4" w14:textId="3F3D6EB5" w:rsidR="00560AF4" w:rsidRPr="00042AEC" w:rsidRDefault="007B2374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 w:rsidRPr="00042AEC">
        <w:t>J</w:t>
      </w:r>
      <w:r w:rsidR="006E34DA" w:rsidRPr="00042AEC">
        <w:t xml:space="preserve">elen </w:t>
      </w:r>
      <w:r w:rsidR="00782C87" w:rsidRPr="00042AEC">
        <w:t xml:space="preserve">Megállapodás </w:t>
      </w:r>
      <w:r w:rsidR="000C4828" w:rsidRPr="00042AEC">
        <w:t>a Felek általi aláírás napján lép hatályba</w:t>
      </w:r>
      <w:r w:rsidR="00560AF4" w:rsidRPr="00042AEC">
        <w:t xml:space="preserve"> és határozott</w:t>
      </w:r>
      <w:r w:rsidR="00DD6F65" w:rsidRPr="00042AEC">
        <w:t xml:space="preserve"> időre</w:t>
      </w:r>
      <w:r w:rsidR="00560AF4" w:rsidRPr="00042AEC">
        <w:t>, 202</w:t>
      </w:r>
      <w:r w:rsidR="00965581">
        <w:t>6</w:t>
      </w:r>
      <w:r w:rsidR="00560AF4" w:rsidRPr="00042AEC">
        <w:t xml:space="preserve">. augusztus </w:t>
      </w:r>
      <w:r w:rsidR="0054038D">
        <w:t>21</w:t>
      </w:r>
      <w:r w:rsidR="00560AF4" w:rsidRPr="00042AEC">
        <w:t>. napjáig szól</w:t>
      </w:r>
      <w:r w:rsidRPr="00042AEC">
        <w:t>.</w:t>
      </w:r>
      <w:r w:rsidR="000C4828" w:rsidRPr="00042AEC">
        <w:t xml:space="preserve">  </w:t>
      </w:r>
    </w:p>
    <w:p w14:paraId="625C28E4" w14:textId="77777777" w:rsidR="00560AF4" w:rsidRPr="00042AEC" w:rsidRDefault="00560AF4" w:rsidP="00071E10">
      <w:pPr>
        <w:pStyle w:val="Listaszerbekezds"/>
        <w:widowControl w:val="0"/>
        <w:spacing w:line="276" w:lineRule="auto"/>
        <w:ind w:left="426" w:hanging="426"/>
        <w:jc w:val="both"/>
      </w:pPr>
    </w:p>
    <w:p w14:paraId="55AE2EA8" w14:textId="2F291DE2" w:rsidR="000C4828" w:rsidRDefault="000C4828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 w:rsidRPr="00042AEC">
        <w:t xml:space="preserve">Felek a </w:t>
      </w:r>
      <w:r w:rsidR="00BF2E76" w:rsidRPr="00042AEC">
        <w:t xml:space="preserve">Megállapodás </w:t>
      </w:r>
      <w:r w:rsidRPr="00042AEC">
        <w:t xml:space="preserve">hatálya alatt tudomásukra jutott személyes adatokat a vonatkozó jogszabályok, így különösen a természetes személyeknek a személyes adatok kezelése tekintetében történő védelméről és az ilyen adatok szabad áramlásáról, valamint a 95/46/EK irányelv hatályon kívül helyezéséről szóló az Európai Parlament és a Tanács (EU) 2016/679 számú rendeletében (GDPR) foglalt előírásoknak megfelelően, kizárólag a jelen </w:t>
      </w:r>
      <w:r w:rsidR="001671FA" w:rsidRPr="00042AEC">
        <w:t xml:space="preserve">Megállapodás </w:t>
      </w:r>
      <w:r w:rsidRPr="00042AEC">
        <w:t>teljesítése céljából kezelik.</w:t>
      </w:r>
    </w:p>
    <w:p w14:paraId="5BCC61C4" w14:textId="77777777" w:rsidR="000C5F65" w:rsidRDefault="000C5F65" w:rsidP="000C5F65">
      <w:pPr>
        <w:pStyle w:val="Listaszerbekezds"/>
      </w:pPr>
    </w:p>
    <w:p w14:paraId="576C32C7" w14:textId="76D8D177" w:rsidR="000C5F65" w:rsidRDefault="000C5F65" w:rsidP="000C5F65">
      <w:pPr>
        <w:pStyle w:val="Listaszerbekezds"/>
        <w:widowControl w:val="0"/>
        <w:spacing w:line="276" w:lineRule="auto"/>
        <w:ind w:left="426"/>
        <w:jc w:val="both"/>
      </w:pPr>
    </w:p>
    <w:p w14:paraId="76E8C953" w14:textId="0B99DA09" w:rsidR="000C5F65" w:rsidRDefault="000C5F65" w:rsidP="000C5F65">
      <w:pPr>
        <w:pStyle w:val="Listaszerbekezds"/>
        <w:widowControl w:val="0"/>
        <w:spacing w:line="276" w:lineRule="auto"/>
        <w:ind w:left="426"/>
        <w:jc w:val="both"/>
      </w:pPr>
    </w:p>
    <w:p w14:paraId="284E54B3" w14:textId="1C863979" w:rsidR="000C5F65" w:rsidRDefault="000C5F65" w:rsidP="000C5F65">
      <w:pPr>
        <w:pStyle w:val="Listaszerbekezds"/>
        <w:widowControl w:val="0"/>
        <w:spacing w:line="276" w:lineRule="auto"/>
        <w:ind w:left="426"/>
        <w:jc w:val="both"/>
      </w:pPr>
    </w:p>
    <w:p w14:paraId="645786FC" w14:textId="77777777" w:rsidR="000C5F65" w:rsidRPr="00042AEC" w:rsidRDefault="000C5F65" w:rsidP="000C5F65">
      <w:pPr>
        <w:pStyle w:val="Listaszerbekezds"/>
        <w:widowControl w:val="0"/>
        <w:spacing w:line="276" w:lineRule="auto"/>
        <w:ind w:left="426"/>
        <w:jc w:val="both"/>
      </w:pPr>
    </w:p>
    <w:p w14:paraId="1640BDB3" w14:textId="77777777" w:rsidR="000C4828" w:rsidRPr="00042AEC" w:rsidRDefault="000C4828" w:rsidP="00071E10">
      <w:pPr>
        <w:widowControl w:val="0"/>
        <w:spacing w:line="276" w:lineRule="auto"/>
        <w:ind w:left="426" w:hanging="426"/>
        <w:jc w:val="both"/>
      </w:pPr>
    </w:p>
    <w:p w14:paraId="7F01B261" w14:textId="33744D39" w:rsidR="000C4828" w:rsidRPr="00042AEC" w:rsidRDefault="000C4828" w:rsidP="00071E10">
      <w:pPr>
        <w:pStyle w:val="Listaszerbekezds"/>
        <w:widowControl w:val="0"/>
        <w:numPr>
          <w:ilvl w:val="0"/>
          <w:numId w:val="38"/>
        </w:numPr>
        <w:spacing w:line="276" w:lineRule="auto"/>
        <w:ind w:left="426" w:hanging="426"/>
        <w:jc w:val="both"/>
      </w:pPr>
      <w:r w:rsidRPr="00042AEC">
        <w:t xml:space="preserve">A </w:t>
      </w:r>
      <w:r w:rsidR="00CB1FFB" w:rsidRPr="00042AEC">
        <w:t xml:space="preserve">Megállapodásban </w:t>
      </w:r>
      <w:r w:rsidRPr="00042AEC">
        <w:t xml:space="preserve">nem szabályozott kérdésekben a </w:t>
      </w:r>
      <w:r w:rsidR="0094348F" w:rsidRPr="00042AEC">
        <w:t>Polgári Törvényköny</w:t>
      </w:r>
      <w:r w:rsidR="0004621C" w:rsidRPr="00042AEC">
        <w:t>v</w:t>
      </w:r>
      <w:r w:rsidR="0094348F" w:rsidRPr="00042AEC">
        <w:t xml:space="preserve">ről szóló 2013. évi V. </w:t>
      </w:r>
      <w:r w:rsidR="009276FE" w:rsidRPr="00042AEC">
        <w:t>törvény</w:t>
      </w:r>
      <w:r w:rsidR="00040453" w:rsidRPr="00042AEC">
        <w:t>, a nemzeti köznevelésről szóló 2011. évi CXC. törvény</w:t>
      </w:r>
      <w:r w:rsidR="006019FE" w:rsidRPr="00042AEC">
        <w:t xml:space="preserve">, valamint </w:t>
      </w:r>
      <w:r w:rsidRPr="00042AEC">
        <w:t>a</w:t>
      </w:r>
      <w:r w:rsidR="006019FE" w:rsidRPr="00042AEC">
        <w:t>z egyéb</w:t>
      </w:r>
      <w:r w:rsidRPr="00042AEC">
        <w:t xml:space="preserve"> </w:t>
      </w:r>
      <w:r w:rsidR="009276FE" w:rsidRPr="00042AEC">
        <w:t>vonatkozó magyar</w:t>
      </w:r>
      <w:r w:rsidRPr="00042AEC">
        <w:t xml:space="preserve"> jogszabályok rendelkezései az irányadóak.</w:t>
      </w:r>
    </w:p>
    <w:p w14:paraId="2BCAE82F" w14:textId="77777777" w:rsidR="000C4828" w:rsidRPr="00042AEC" w:rsidRDefault="000C4828" w:rsidP="00040453">
      <w:pPr>
        <w:suppressAutoHyphens w:val="0"/>
        <w:autoSpaceDE/>
        <w:spacing w:line="276" w:lineRule="auto"/>
        <w:contextualSpacing/>
        <w:jc w:val="both"/>
        <w:rPr>
          <w:lang w:eastAsia="hu-HU"/>
        </w:rPr>
      </w:pPr>
    </w:p>
    <w:p w14:paraId="39FD3116" w14:textId="77777777" w:rsidR="00D871A4" w:rsidRDefault="00D871A4" w:rsidP="00040453">
      <w:pPr>
        <w:suppressAutoHyphens w:val="0"/>
        <w:autoSpaceDE/>
        <w:spacing w:line="276" w:lineRule="auto"/>
        <w:jc w:val="both"/>
        <w:rPr>
          <w:lang w:eastAsia="hu-HU"/>
        </w:rPr>
      </w:pPr>
    </w:p>
    <w:p w14:paraId="27EB7999" w14:textId="167FA582" w:rsidR="0077036A" w:rsidRPr="00042AEC" w:rsidRDefault="00082312" w:rsidP="00040453">
      <w:pPr>
        <w:suppressAutoHyphens w:val="0"/>
        <w:autoSpaceDE/>
        <w:spacing w:line="276" w:lineRule="auto"/>
        <w:jc w:val="both"/>
        <w:rPr>
          <w:lang w:eastAsia="hu-HU"/>
        </w:rPr>
      </w:pPr>
      <w:r w:rsidRPr="00042AEC">
        <w:rPr>
          <w:lang w:eastAsia="hu-HU"/>
        </w:rPr>
        <w:t xml:space="preserve">A </w:t>
      </w:r>
      <w:r w:rsidR="001671FA" w:rsidRPr="00042AEC">
        <w:rPr>
          <w:lang w:eastAsia="hu-HU"/>
        </w:rPr>
        <w:t xml:space="preserve">Megállapodás </w:t>
      </w:r>
      <w:r w:rsidR="001D7EFE">
        <w:rPr>
          <w:lang w:eastAsia="hu-HU"/>
        </w:rPr>
        <w:t>5</w:t>
      </w:r>
      <w:r w:rsidR="00842CC8" w:rsidRPr="00042AEC">
        <w:rPr>
          <w:lang w:eastAsia="hu-HU"/>
        </w:rPr>
        <w:t xml:space="preserve"> </w:t>
      </w:r>
      <w:r w:rsidRPr="00042AEC">
        <w:rPr>
          <w:lang w:eastAsia="hu-HU"/>
        </w:rPr>
        <w:t>(</w:t>
      </w:r>
      <w:r w:rsidR="00C75B0C" w:rsidRPr="00042AEC">
        <w:rPr>
          <w:lang w:eastAsia="hu-HU"/>
        </w:rPr>
        <w:t xml:space="preserve">azaz </w:t>
      </w:r>
      <w:r w:rsidR="001D7EFE">
        <w:rPr>
          <w:lang w:eastAsia="hu-HU"/>
        </w:rPr>
        <w:t>öt</w:t>
      </w:r>
      <w:r w:rsidRPr="00042AEC">
        <w:rPr>
          <w:lang w:eastAsia="hu-HU"/>
        </w:rPr>
        <w:t xml:space="preserve">) </w:t>
      </w:r>
      <w:r w:rsidR="00C75B0C" w:rsidRPr="00042AEC">
        <w:rPr>
          <w:lang w:eastAsia="hu-HU"/>
        </w:rPr>
        <w:t xml:space="preserve">eredeti </w:t>
      </w:r>
      <w:r w:rsidRPr="00042AEC">
        <w:rPr>
          <w:lang w:eastAsia="hu-HU"/>
        </w:rPr>
        <w:t>példányban készült</w:t>
      </w:r>
      <w:r w:rsidR="00720E96">
        <w:rPr>
          <w:lang w:eastAsia="hu-HU"/>
        </w:rPr>
        <w:t xml:space="preserve">. </w:t>
      </w:r>
      <w:r w:rsidR="000C4828" w:rsidRPr="00042AEC">
        <w:rPr>
          <w:lang w:eastAsia="hu-HU"/>
        </w:rPr>
        <w:t xml:space="preserve">Felek a </w:t>
      </w:r>
      <w:r w:rsidR="00A758EF" w:rsidRPr="00042AEC">
        <w:rPr>
          <w:lang w:eastAsia="hu-HU"/>
        </w:rPr>
        <w:t>Megállapodást</w:t>
      </w:r>
      <w:r w:rsidR="000C4828" w:rsidRPr="00042AEC">
        <w:rPr>
          <w:lang w:eastAsia="hu-HU"/>
        </w:rPr>
        <w:t xml:space="preserve">, mint akaratukkal mindenben megegyezőt, jóváhagyólag írják alá alulírott napon és helyen. </w:t>
      </w:r>
    </w:p>
    <w:p w14:paraId="45CAFFF7" w14:textId="77777777" w:rsidR="00374A76" w:rsidRDefault="00374A76" w:rsidP="00040453">
      <w:pPr>
        <w:suppressAutoHyphens w:val="0"/>
        <w:autoSpaceDE/>
        <w:spacing w:line="276" w:lineRule="auto"/>
        <w:jc w:val="both"/>
        <w:rPr>
          <w:sz w:val="22"/>
          <w:szCs w:val="22"/>
          <w:lang w:eastAsia="hu-HU"/>
        </w:rPr>
      </w:pPr>
    </w:p>
    <w:p w14:paraId="21ABFB48" w14:textId="77777777" w:rsidR="00D871A4" w:rsidRDefault="000C4828" w:rsidP="00A95DA4">
      <w:pPr>
        <w:suppressAutoHyphens w:val="0"/>
        <w:autoSpaceDE/>
        <w:spacing w:line="276" w:lineRule="auto"/>
        <w:jc w:val="both"/>
        <w:rPr>
          <w:lang w:eastAsia="hu-HU"/>
        </w:rPr>
      </w:pPr>
      <w:r w:rsidRPr="00E80112">
        <w:rPr>
          <w:lang w:eastAsia="hu-HU"/>
        </w:rPr>
        <w:t xml:space="preserve"> </w:t>
      </w:r>
      <w:bookmarkStart w:id="1" w:name="_Hlk101345022"/>
    </w:p>
    <w:p w14:paraId="68073BB4" w14:textId="77777777" w:rsidR="00D871A4" w:rsidRDefault="00D871A4" w:rsidP="00A95DA4">
      <w:pPr>
        <w:suppressAutoHyphens w:val="0"/>
        <w:autoSpaceDE/>
        <w:spacing w:line="276" w:lineRule="auto"/>
        <w:jc w:val="both"/>
        <w:rPr>
          <w:lang w:eastAsia="hu-HU"/>
        </w:rPr>
      </w:pPr>
    </w:p>
    <w:p w14:paraId="26AC0C4F" w14:textId="66D3D7B5" w:rsidR="003F5601" w:rsidRPr="00E80112" w:rsidRDefault="003F5601" w:rsidP="00A95DA4">
      <w:pPr>
        <w:suppressAutoHyphens w:val="0"/>
        <w:autoSpaceDE/>
        <w:spacing w:line="276" w:lineRule="auto"/>
        <w:jc w:val="both"/>
        <w:rPr>
          <w:lang w:eastAsia="hu-HU"/>
        </w:rPr>
      </w:pPr>
      <w:r w:rsidRPr="00E80112">
        <w:rPr>
          <w:lang w:eastAsia="hu-HU"/>
        </w:rPr>
        <w:t>Budapest, 202</w:t>
      </w:r>
      <w:r w:rsidR="00605E07">
        <w:rPr>
          <w:lang w:eastAsia="hu-HU"/>
        </w:rPr>
        <w:t>6</w:t>
      </w:r>
      <w:r w:rsidRPr="00E80112">
        <w:rPr>
          <w:lang w:eastAsia="hu-HU"/>
        </w:rPr>
        <w:t xml:space="preserve">. </w:t>
      </w:r>
      <w:r w:rsidR="00374A76" w:rsidRPr="00E80112">
        <w:rPr>
          <w:lang w:eastAsia="hu-HU"/>
        </w:rPr>
        <w:t>___ ___</w:t>
      </w:r>
      <w:r w:rsidR="0077036A" w:rsidRPr="00E80112">
        <w:rPr>
          <w:lang w:eastAsia="hu-HU"/>
        </w:rPr>
        <w:t xml:space="preserve"> </w:t>
      </w:r>
      <w:bookmarkEnd w:id="1"/>
      <w:r w:rsidR="0077036A" w:rsidRPr="00E80112">
        <w:rPr>
          <w:lang w:eastAsia="hu-HU"/>
        </w:rPr>
        <w:t xml:space="preserve">                                   Budapest, 202</w:t>
      </w:r>
      <w:r w:rsidR="00605E07">
        <w:rPr>
          <w:lang w:eastAsia="hu-HU"/>
        </w:rPr>
        <w:t>6</w:t>
      </w:r>
      <w:r w:rsidR="0077036A" w:rsidRPr="00E80112">
        <w:rPr>
          <w:lang w:eastAsia="hu-HU"/>
        </w:rPr>
        <w:t xml:space="preserve">. </w:t>
      </w:r>
      <w:r w:rsidR="00374A76" w:rsidRPr="00E80112">
        <w:rPr>
          <w:lang w:eastAsia="hu-HU"/>
        </w:rPr>
        <w:t>___</w:t>
      </w:r>
      <w:r w:rsidR="0077036A" w:rsidRPr="00E80112">
        <w:rPr>
          <w:lang w:eastAsia="hu-HU"/>
        </w:rPr>
        <w:t xml:space="preserve"> __</w:t>
      </w:r>
      <w:r w:rsidR="00374A76" w:rsidRPr="00E80112">
        <w:rPr>
          <w:lang w:eastAsia="hu-HU"/>
        </w:rPr>
        <w:t xml:space="preserve">_      </w:t>
      </w:r>
    </w:p>
    <w:p w14:paraId="3160F802" w14:textId="77777777" w:rsidR="003F5601" w:rsidRPr="003F5601" w:rsidRDefault="003F5601" w:rsidP="00040453">
      <w:pPr>
        <w:suppressAutoHyphens w:val="0"/>
        <w:autoSpaceDE/>
        <w:spacing w:line="276" w:lineRule="auto"/>
        <w:rPr>
          <w:sz w:val="22"/>
          <w:szCs w:val="22"/>
          <w:lang w:eastAsia="hu-HU"/>
        </w:rPr>
      </w:pPr>
    </w:p>
    <w:p w14:paraId="64EE72CF" w14:textId="63A6E5C6" w:rsidR="003F5601" w:rsidRDefault="003F5601" w:rsidP="00040453">
      <w:pPr>
        <w:suppressAutoHyphens w:val="0"/>
        <w:autoSpaceDE/>
        <w:spacing w:line="276" w:lineRule="auto"/>
        <w:rPr>
          <w:sz w:val="22"/>
          <w:szCs w:val="22"/>
          <w:lang w:eastAsia="hu-HU"/>
        </w:rPr>
      </w:pPr>
    </w:p>
    <w:p w14:paraId="14C9CEC0" w14:textId="77777777" w:rsidR="00D871A4" w:rsidRPr="003F5601" w:rsidRDefault="00D871A4" w:rsidP="00040453">
      <w:pPr>
        <w:suppressAutoHyphens w:val="0"/>
        <w:autoSpaceDE/>
        <w:spacing w:line="276" w:lineRule="auto"/>
        <w:rPr>
          <w:sz w:val="22"/>
          <w:szCs w:val="22"/>
          <w:lang w:eastAsia="hu-HU"/>
        </w:rPr>
      </w:pPr>
    </w:p>
    <w:tbl>
      <w:tblPr>
        <w:tblW w:w="8056" w:type="dxa"/>
        <w:tblLook w:val="04A0" w:firstRow="1" w:lastRow="0" w:firstColumn="1" w:lastColumn="0" w:noHBand="0" w:noVBand="1"/>
      </w:tblPr>
      <w:tblGrid>
        <w:gridCol w:w="8056"/>
      </w:tblGrid>
      <w:tr w:rsidR="009276FE" w:rsidRPr="003F5601" w14:paraId="1B46079B" w14:textId="77777777" w:rsidTr="00374A76">
        <w:trPr>
          <w:trHeight w:val="1005"/>
        </w:trPr>
        <w:tc>
          <w:tcPr>
            <w:tcW w:w="8056" w:type="dxa"/>
            <w:hideMark/>
          </w:tcPr>
          <w:p w14:paraId="1C01693E" w14:textId="20C1912D" w:rsidR="009276FE" w:rsidRPr="00E473E0" w:rsidRDefault="009276FE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E473E0">
              <w:rPr>
                <w:lang w:eastAsia="hu-HU"/>
              </w:rPr>
              <w:t>____________________________</w:t>
            </w:r>
            <w:r w:rsidR="00374A76" w:rsidRPr="00E473E0">
              <w:rPr>
                <w:lang w:eastAsia="hu-HU"/>
              </w:rPr>
              <w:t xml:space="preserve">                       </w:t>
            </w:r>
            <w:r w:rsidR="00031BA7" w:rsidRPr="00E473E0">
              <w:rPr>
                <w:lang w:eastAsia="hu-HU"/>
              </w:rPr>
              <w:t xml:space="preserve"> </w:t>
            </w:r>
            <w:r w:rsidR="00E473E0">
              <w:rPr>
                <w:lang w:eastAsia="hu-HU"/>
              </w:rPr>
              <w:t>__</w:t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</w:r>
            <w:r w:rsidR="00E473E0">
              <w:rPr>
                <w:lang w:eastAsia="hu-HU"/>
              </w:rPr>
              <w:softHyphen/>
              <w:t>_____________________</w:t>
            </w:r>
            <w:r w:rsidR="00031BA7" w:rsidRPr="00E473E0">
              <w:rPr>
                <w:lang w:eastAsia="hu-HU"/>
              </w:rPr>
              <w:t xml:space="preserve">   </w:t>
            </w:r>
            <w:r w:rsidR="00E473E0">
              <w:rPr>
                <w:lang w:eastAsia="hu-HU"/>
              </w:rPr>
              <w:t xml:space="preserve"> </w:t>
            </w:r>
          </w:p>
          <w:p w14:paraId="66EFE8B9" w14:textId="46C2E17E" w:rsidR="009276FE" w:rsidRPr="00E473E0" w:rsidRDefault="00374A76" w:rsidP="00040453">
            <w:pPr>
              <w:suppressAutoHyphens w:val="0"/>
              <w:autoSpaceDE/>
              <w:spacing w:line="276" w:lineRule="auto"/>
              <w:rPr>
                <w:b/>
                <w:bCs/>
                <w:lang w:eastAsia="hu-HU"/>
              </w:rPr>
            </w:pPr>
            <w:r w:rsidRPr="00E473E0">
              <w:rPr>
                <w:lang w:eastAsia="hu-HU"/>
              </w:rPr>
              <w:t xml:space="preserve">   </w:t>
            </w:r>
            <w:r w:rsidR="006E7083">
              <w:rPr>
                <w:lang w:eastAsia="hu-HU"/>
              </w:rPr>
              <w:t xml:space="preserve">       </w:t>
            </w:r>
            <w:r w:rsidRPr="00E473E0">
              <w:rPr>
                <w:lang w:eastAsia="hu-HU"/>
              </w:rPr>
              <w:t xml:space="preserve"> </w:t>
            </w:r>
            <w:r w:rsidR="00B822F7">
              <w:rPr>
                <w:lang w:eastAsia="hu-HU"/>
              </w:rPr>
              <w:t xml:space="preserve">   </w:t>
            </w:r>
            <w:r w:rsidR="006E7083" w:rsidRPr="006E7083">
              <w:rPr>
                <w:b/>
                <w:bCs/>
                <w:lang w:eastAsia="hu-HU"/>
              </w:rPr>
              <w:t xml:space="preserve">Somogyi </w:t>
            </w:r>
            <w:proofErr w:type="gramStart"/>
            <w:r w:rsidR="006E7083" w:rsidRPr="006E7083">
              <w:rPr>
                <w:b/>
                <w:bCs/>
                <w:lang w:eastAsia="hu-HU"/>
              </w:rPr>
              <w:t>Péter</w:t>
            </w:r>
            <w:r w:rsidRPr="00E473E0">
              <w:rPr>
                <w:b/>
                <w:bCs/>
                <w:lang w:eastAsia="hu-HU"/>
              </w:rPr>
              <w:t xml:space="preserve">                         </w:t>
            </w:r>
            <w:r w:rsidR="00031BA7" w:rsidRPr="00E473E0">
              <w:rPr>
                <w:b/>
                <w:bCs/>
                <w:lang w:eastAsia="hu-HU"/>
              </w:rPr>
              <w:t xml:space="preserve">   </w:t>
            </w:r>
            <w:r w:rsidRPr="00E473E0">
              <w:rPr>
                <w:b/>
                <w:bCs/>
                <w:lang w:eastAsia="hu-HU"/>
              </w:rPr>
              <w:t xml:space="preserve">    </w:t>
            </w:r>
            <w:r w:rsidR="006E7083">
              <w:rPr>
                <w:b/>
                <w:bCs/>
                <w:lang w:eastAsia="hu-HU"/>
              </w:rPr>
              <w:t xml:space="preserve">                 </w:t>
            </w:r>
            <w:r w:rsidRPr="00E473E0">
              <w:rPr>
                <w:b/>
                <w:bCs/>
                <w:lang w:eastAsia="hu-HU"/>
              </w:rPr>
              <w:t xml:space="preserve"> </w:t>
            </w:r>
            <w:proofErr w:type="spellStart"/>
            <w:r w:rsidRPr="00E473E0">
              <w:rPr>
                <w:b/>
                <w:bCs/>
                <w:lang w:eastAsia="hu-HU"/>
              </w:rPr>
              <w:t>Niedermüller</w:t>
            </w:r>
            <w:proofErr w:type="spellEnd"/>
            <w:proofErr w:type="gramEnd"/>
            <w:r w:rsidRPr="00E473E0">
              <w:rPr>
                <w:b/>
                <w:bCs/>
                <w:lang w:eastAsia="hu-HU"/>
              </w:rPr>
              <w:t xml:space="preserve"> Péter</w:t>
            </w:r>
          </w:p>
          <w:p w14:paraId="09736CE1" w14:textId="6A6AC94B" w:rsidR="00B55E4D" w:rsidRPr="00B55E4D" w:rsidRDefault="00B822F7" w:rsidP="00040453">
            <w:pPr>
              <w:suppressAutoHyphens w:val="0"/>
              <w:autoSpaceDE/>
              <w:spacing w:line="276" w:lineRule="auto"/>
            </w:pPr>
            <w:r>
              <w:t xml:space="preserve">  </w:t>
            </w:r>
            <w:r w:rsidR="00B55E4D" w:rsidRPr="00B55E4D">
              <w:t xml:space="preserve">Budapest-Fasori </w:t>
            </w:r>
            <w:proofErr w:type="gramStart"/>
            <w:r w:rsidR="00B55E4D" w:rsidRPr="00B55E4D">
              <w:t xml:space="preserve">Református </w:t>
            </w:r>
            <w:r w:rsidR="00B55E4D">
              <w:t xml:space="preserve">                   </w:t>
            </w:r>
            <w:r>
              <w:t xml:space="preserve">              </w:t>
            </w:r>
            <w:r w:rsidR="00B55E4D">
              <w:rPr>
                <w:lang w:eastAsia="hu-HU"/>
              </w:rPr>
              <w:t>B</w:t>
            </w:r>
            <w:r w:rsidR="00B55E4D" w:rsidRPr="00E473E0">
              <w:rPr>
                <w:lang w:eastAsia="hu-HU"/>
              </w:rPr>
              <w:t>udapest</w:t>
            </w:r>
            <w:proofErr w:type="gramEnd"/>
            <w:r w:rsidR="00B55E4D" w:rsidRPr="00E473E0">
              <w:rPr>
                <w:lang w:eastAsia="hu-HU"/>
              </w:rPr>
              <w:t xml:space="preserve"> Főváros VII. kerület</w:t>
            </w:r>
          </w:p>
          <w:p w14:paraId="7A05DB23" w14:textId="0902220A" w:rsidR="00FA30DB" w:rsidRPr="00E473E0" w:rsidRDefault="00B55E4D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B55E4D">
              <w:t xml:space="preserve">           </w:t>
            </w:r>
            <w:r w:rsidR="007D44B7">
              <w:t xml:space="preserve">   </w:t>
            </w:r>
            <w:proofErr w:type="gramStart"/>
            <w:r w:rsidRPr="00B55E4D">
              <w:t>Egyházközség</w:t>
            </w:r>
            <w:r w:rsidR="00374A76" w:rsidRPr="00E473E0">
              <w:rPr>
                <w:lang w:eastAsia="hu-HU"/>
              </w:rPr>
              <w:t xml:space="preserve">                                           </w:t>
            </w:r>
            <w:r w:rsidR="00031BA7" w:rsidRPr="00E473E0">
              <w:rPr>
                <w:lang w:eastAsia="hu-HU"/>
              </w:rPr>
              <w:t xml:space="preserve"> </w:t>
            </w:r>
            <w:r w:rsidRPr="00E473E0">
              <w:rPr>
                <w:lang w:eastAsia="hu-HU"/>
              </w:rPr>
              <w:t>Erzsébetváros</w:t>
            </w:r>
            <w:proofErr w:type="gramEnd"/>
            <w:r w:rsidRPr="00E473E0">
              <w:rPr>
                <w:lang w:eastAsia="hu-HU"/>
              </w:rPr>
              <w:t xml:space="preserve"> Önkormányzata                                                                  </w:t>
            </w:r>
          </w:p>
          <w:p w14:paraId="1E0E691A" w14:textId="0043899B" w:rsidR="009276FE" w:rsidRPr="00E473E0" w:rsidRDefault="00FA30DB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E473E0">
              <w:rPr>
                <w:lang w:eastAsia="hu-HU"/>
              </w:rPr>
              <w:t xml:space="preserve">               </w:t>
            </w:r>
            <w:proofErr w:type="gramStart"/>
            <w:r w:rsidR="007D44B7">
              <w:rPr>
                <w:lang w:eastAsia="hu-HU"/>
              </w:rPr>
              <w:t>elnök-lelkész</w:t>
            </w:r>
            <w:r w:rsidR="00031BA7" w:rsidRPr="00E473E0">
              <w:rPr>
                <w:lang w:eastAsia="hu-HU"/>
              </w:rPr>
              <w:t xml:space="preserve">           </w:t>
            </w:r>
            <w:r w:rsidR="00B55E4D">
              <w:rPr>
                <w:lang w:eastAsia="hu-HU"/>
              </w:rPr>
              <w:t xml:space="preserve">                      </w:t>
            </w:r>
            <w:r w:rsidR="00B55E4D" w:rsidRPr="00E473E0">
              <w:rPr>
                <w:lang w:eastAsia="hu-HU"/>
              </w:rPr>
              <w:t xml:space="preserve">                          polgármester</w:t>
            </w:r>
            <w:proofErr w:type="gramEnd"/>
          </w:p>
          <w:p w14:paraId="5A08B649" w14:textId="4241BF4C" w:rsidR="009276FE" w:rsidRPr="00E473E0" w:rsidRDefault="009276FE" w:rsidP="00E473E0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</w:p>
        </w:tc>
      </w:tr>
      <w:tr w:rsidR="009276FE" w:rsidRPr="003F5601" w14:paraId="7D22E821" w14:textId="77777777" w:rsidTr="00374A76">
        <w:trPr>
          <w:trHeight w:val="269"/>
        </w:trPr>
        <w:tc>
          <w:tcPr>
            <w:tcW w:w="8056" w:type="dxa"/>
          </w:tcPr>
          <w:p w14:paraId="563E4752" w14:textId="6CA5E57A" w:rsidR="00031BA7" w:rsidRPr="008A3EE8" w:rsidRDefault="00EA2A8E" w:rsidP="00D34BDD">
            <w:pPr>
              <w:suppressAutoHyphens w:val="0"/>
              <w:autoSpaceDE/>
              <w:spacing w:line="276" w:lineRule="auto"/>
              <w:rPr>
                <w:b/>
                <w:lang w:eastAsia="hu-HU"/>
              </w:rPr>
            </w:pPr>
            <w:r w:rsidRPr="008A3EE8">
              <w:rPr>
                <w:lang w:eastAsia="hu-HU"/>
              </w:rPr>
              <w:t xml:space="preserve">                                                 </w:t>
            </w:r>
          </w:p>
          <w:p w14:paraId="03D127F6" w14:textId="69D2E936" w:rsidR="00374A76" w:rsidRPr="008A3EE8" w:rsidRDefault="00D15A56" w:rsidP="00040453">
            <w:pPr>
              <w:suppressAutoHyphens w:val="0"/>
              <w:autoSpaceDE/>
              <w:spacing w:line="276" w:lineRule="auto"/>
              <w:rPr>
                <w:b/>
                <w:lang w:eastAsia="hu-HU"/>
              </w:rPr>
            </w:pPr>
            <w:r w:rsidRPr="008A3EE8">
              <w:rPr>
                <w:b/>
                <w:lang w:eastAsia="hu-HU"/>
              </w:rPr>
              <w:t>Jogilag ellenőrizte:</w:t>
            </w:r>
          </w:p>
          <w:p w14:paraId="5B49B70C" w14:textId="749F0FBC" w:rsidR="00D15A56" w:rsidRPr="008A3EE8" w:rsidRDefault="00D15A56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lang w:eastAsia="hu-HU"/>
              </w:rPr>
              <w:t xml:space="preserve">Budapest, </w:t>
            </w:r>
            <w:proofErr w:type="gramStart"/>
            <w:r w:rsidRPr="008A3EE8">
              <w:rPr>
                <w:lang w:eastAsia="hu-HU"/>
              </w:rPr>
              <w:t>202</w:t>
            </w:r>
            <w:r w:rsidR="006E7083" w:rsidRPr="008A3EE8">
              <w:rPr>
                <w:lang w:eastAsia="hu-HU"/>
              </w:rPr>
              <w:t>6</w:t>
            </w:r>
            <w:r w:rsidRPr="008A3EE8">
              <w:rPr>
                <w:lang w:eastAsia="hu-HU"/>
              </w:rPr>
              <w:t xml:space="preserve"> ___ ___                                        Budapest</w:t>
            </w:r>
            <w:proofErr w:type="gramEnd"/>
            <w:r w:rsidRPr="008A3EE8">
              <w:rPr>
                <w:lang w:eastAsia="hu-HU"/>
              </w:rPr>
              <w:t>, 202</w:t>
            </w:r>
            <w:r w:rsidR="006E7083" w:rsidRPr="008A3EE8">
              <w:rPr>
                <w:lang w:eastAsia="hu-HU"/>
              </w:rPr>
              <w:t>6</w:t>
            </w:r>
            <w:r w:rsidRPr="008A3EE8">
              <w:rPr>
                <w:lang w:eastAsia="hu-HU"/>
              </w:rPr>
              <w:t>. ___ ___</w:t>
            </w:r>
          </w:p>
          <w:p w14:paraId="4068F577" w14:textId="159D9DCA" w:rsidR="00D15A56" w:rsidRPr="008A3EE8" w:rsidRDefault="00D15A56" w:rsidP="00040453">
            <w:pPr>
              <w:suppressAutoHyphens w:val="0"/>
              <w:autoSpaceDE/>
              <w:spacing w:line="276" w:lineRule="auto"/>
              <w:rPr>
                <w:b/>
                <w:sz w:val="22"/>
                <w:szCs w:val="22"/>
                <w:lang w:eastAsia="hu-HU"/>
              </w:rPr>
            </w:pPr>
          </w:p>
          <w:p w14:paraId="34A6DBBB" w14:textId="77777777" w:rsidR="000B6C89" w:rsidRPr="008A3EE8" w:rsidRDefault="00D15A56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lang w:eastAsia="hu-HU"/>
              </w:rPr>
              <w:t xml:space="preserve">                                                                                                </w:t>
            </w:r>
            <w:r w:rsidR="00FC7438" w:rsidRPr="008A3EE8">
              <w:rPr>
                <w:lang w:eastAsia="hu-HU"/>
              </w:rPr>
              <w:t xml:space="preserve">    </w:t>
            </w:r>
            <w:r w:rsidRPr="008A3EE8">
              <w:rPr>
                <w:lang w:eastAsia="hu-HU"/>
              </w:rPr>
              <w:t xml:space="preserve">  </w:t>
            </w:r>
            <w:r w:rsidR="000B6C89" w:rsidRPr="008A3EE8">
              <w:rPr>
                <w:lang w:eastAsia="hu-HU"/>
              </w:rPr>
              <w:t xml:space="preserve">                             </w:t>
            </w:r>
          </w:p>
          <w:p w14:paraId="3543DC17" w14:textId="3E545BAF" w:rsidR="00D15A56" w:rsidRPr="008A3EE8" w:rsidRDefault="000B6C89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lang w:eastAsia="hu-HU"/>
              </w:rPr>
              <w:t xml:space="preserve">   </w:t>
            </w:r>
            <w:r w:rsidR="00FB6A43" w:rsidRPr="008A3EE8">
              <w:rPr>
                <w:lang w:eastAsia="hu-HU"/>
              </w:rPr>
              <w:t>_______________________</w:t>
            </w:r>
            <w:r w:rsidR="00A95DA4" w:rsidRPr="008A3EE8">
              <w:rPr>
                <w:lang w:eastAsia="hu-HU"/>
              </w:rPr>
              <w:t xml:space="preserve">                       </w:t>
            </w:r>
            <w:r w:rsidRPr="008A3EE8">
              <w:rPr>
                <w:lang w:eastAsia="hu-HU"/>
              </w:rPr>
              <w:t xml:space="preserve">      </w:t>
            </w:r>
            <w:r w:rsidR="00D15A56" w:rsidRPr="008A3EE8">
              <w:rPr>
                <w:lang w:eastAsia="hu-HU"/>
              </w:rPr>
              <w:t>_______________________</w:t>
            </w:r>
          </w:p>
          <w:p w14:paraId="075F2CBC" w14:textId="7B9E6297" w:rsidR="00D15A56" w:rsidRPr="008A3EE8" w:rsidRDefault="00FB6A43" w:rsidP="00040453">
            <w:pPr>
              <w:suppressAutoHyphens w:val="0"/>
              <w:autoSpaceDE/>
              <w:spacing w:line="276" w:lineRule="auto"/>
              <w:rPr>
                <w:b/>
                <w:lang w:eastAsia="hu-HU"/>
              </w:rPr>
            </w:pPr>
            <w:r w:rsidRPr="008A3EE8">
              <w:rPr>
                <w:b/>
                <w:lang w:eastAsia="hu-HU"/>
              </w:rPr>
              <w:t xml:space="preserve">               …………</w:t>
            </w:r>
            <w:r w:rsidR="00D15A56" w:rsidRPr="008A3EE8">
              <w:rPr>
                <w:b/>
                <w:lang w:eastAsia="hu-HU"/>
              </w:rPr>
              <w:t xml:space="preserve">    </w:t>
            </w:r>
            <w:r w:rsidRPr="008A3EE8">
              <w:rPr>
                <w:b/>
                <w:lang w:eastAsia="hu-HU"/>
              </w:rPr>
              <w:t xml:space="preserve">                       </w:t>
            </w:r>
            <w:r w:rsidR="00D15A56" w:rsidRPr="008A3EE8">
              <w:rPr>
                <w:b/>
                <w:lang w:eastAsia="hu-HU"/>
              </w:rPr>
              <w:t xml:space="preserve">   </w:t>
            </w:r>
            <w:r w:rsidR="000B6C89" w:rsidRPr="008A3EE8">
              <w:rPr>
                <w:b/>
                <w:lang w:eastAsia="hu-HU"/>
              </w:rPr>
              <w:t xml:space="preserve">             </w:t>
            </w:r>
            <w:r w:rsidR="00D15A56" w:rsidRPr="008A3EE8">
              <w:rPr>
                <w:b/>
                <w:lang w:eastAsia="hu-HU"/>
              </w:rPr>
              <w:t xml:space="preserve">              </w:t>
            </w:r>
            <w:r w:rsidR="00FC7438" w:rsidRPr="008A3EE8">
              <w:rPr>
                <w:b/>
                <w:lang w:eastAsia="hu-HU"/>
              </w:rPr>
              <w:t xml:space="preserve"> </w:t>
            </w:r>
            <w:r w:rsidR="00D15A56" w:rsidRPr="008A3EE8">
              <w:rPr>
                <w:b/>
                <w:lang w:eastAsia="hu-HU"/>
              </w:rPr>
              <w:t xml:space="preserve">Tóth </w:t>
            </w:r>
            <w:r w:rsidR="006E7083" w:rsidRPr="008A3EE8">
              <w:rPr>
                <w:b/>
                <w:lang w:eastAsia="hu-HU"/>
              </w:rPr>
              <w:t>János</w:t>
            </w:r>
          </w:p>
          <w:p w14:paraId="6943DB9F" w14:textId="78C8DD8E" w:rsidR="00D15A56" w:rsidRPr="008A3EE8" w:rsidRDefault="00D15A56" w:rsidP="00040453">
            <w:pPr>
              <w:suppressAutoHyphens w:val="0"/>
              <w:autoSpaceDE/>
              <w:spacing w:line="276" w:lineRule="auto"/>
              <w:rPr>
                <w:bCs/>
                <w:lang w:eastAsia="hu-HU"/>
              </w:rPr>
            </w:pPr>
            <w:r w:rsidRPr="008A3EE8">
              <w:rPr>
                <w:bCs/>
                <w:lang w:eastAsia="hu-HU"/>
              </w:rPr>
              <w:t xml:space="preserve"> </w:t>
            </w:r>
            <w:r w:rsidR="00FB6A43" w:rsidRPr="008A3EE8">
              <w:t xml:space="preserve">Budapest-Fasori </w:t>
            </w:r>
            <w:proofErr w:type="gramStart"/>
            <w:r w:rsidR="00FB6A43" w:rsidRPr="008A3EE8">
              <w:t>Református</w:t>
            </w:r>
            <w:r w:rsidRPr="008A3EE8">
              <w:rPr>
                <w:bCs/>
                <w:lang w:eastAsia="hu-HU"/>
              </w:rPr>
              <w:t xml:space="preserve">     </w:t>
            </w:r>
            <w:r w:rsidR="00FB6A43" w:rsidRPr="008A3EE8">
              <w:rPr>
                <w:bCs/>
                <w:lang w:eastAsia="hu-HU"/>
              </w:rPr>
              <w:t xml:space="preserve">         </w:t>
            </w:r>
            <w:r w:rsidRPr="008A3EE8">
              <w:rPr>
                <w:bCs/>
                <w:lang w:eastAsia="hu-HU"/>
              </w:rPr>
              <w:t xml:space="preserve">      </w:t>
            </w:r>
            <w:r w:rsidR="000B6C89" w:rsidRPr="008A3EE8">
              <w:rPr>
                <w:bCs/>
                <w:lang w:eastAsia="hu-HU"/>
              </w:rPr>
              <w:t xml:space="preserve">          Budapest</w:t>
            </w:r>
            <w:proofErr w:type="gramEnd"/>
            <w:r w:rsidRPr="008A3EE8">
              <w:rPr>
                <w:bCs/>
                <w:lang w:eastAsia="hu-HU"/>
              </w:rPr>
              <w:t xml:space="preserve"> </w:t>
            </w:r>
            <w:r w:rsidRPr="008A3EE8">
              <w:rPr>
                <w:lang w:eastAsia="hu-HU"/>
              </w:rPr>
              <w:t>Főváros VII. kerület</w:t>
            </w:r>
          </w:p>
          <w:p w14:paraId="24BD84D0" w14:textId="499D9AE3" w:rsidR="00D15A56" w:rsidRPr="008A3EE8" w:rsidRDefault="00FB6A43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bCs/>
                <w:lang w:eastAsia="hu-HU"/>
              </w:rPr>
              <w:t xml:space="preserve">             </w:t>
            </w:r>
            <w:proofErr w:type="gramStart"/>
            <w:r w:rsidRPr="008A3EE8">
              <w:rPr>
                <w:bCs/>
                <w:lang w:eastAsia="hu-HU"/>
              </w:rPr>
              <w:t>Egyházközség</w:t>
            </w:r>
            <w:r w:rsidR="00D15A56" w:rsidRPr="008A3EE8">
              <w:rPr>
                <w:bCs/>
                <w:lang w:eastAsia="hu-HU"/>
              </w:rPr>
              <w:t xml:space="preserve">                              </w:t>
            </w:r>
            <w:r w:rsidR="000B6C89" w:rsidRPr="008A3EE8">
              <w:rPr>
                <w:bCs/>
                <w:lang w:eastAsia="hu-HU"/>
              </w:rPr>
              <w:t xml:space="preserve">    </w:t>
            </w:r>
            <w:r w:rsidR="00A95DA4" w:rsidRPr="008A3EE8">
              <w:rPr>
                <w:bCs/>
                <w:lang w:eastAsia="hu-HU"/>
              </w:rPr>
              <w:t xml:space="preserve">  </w:t>
            </w:r>
            <w:r w:rsidRPr="008A3EE8">
              <w:rPr>
                <w:bCs/>
                <w:lang w:eastAsia="hu-HU"/>
              </w:rPr>
              <w:t xml:space="preserve"> </w:t>
            </w:r>
            <w:r w:rsidR="000B6C89" w:rsidRPr="008A3EE8">
              <w:rPr>
                <w:bCs/>
                <w:lang w:eastAsia="hu-HU"/>
              </w:rPr>
              <w:t xml:space="preserve"> E</w:t>
            </w:r>
            <w:r w:rsidR="00D15A56" w:rsidRPr="008A3EE8">
              <w:rPr>
                <w:lang w:eastAsia="hu-HU"/>
              </w:rPr>
              <w:t>rzsébetváros</w:t>
            </w:r>
            <w:proofErr w:type="gramEnd"/>
            <w:r w:rsidR="00D15A56" w:rsidRPr="008A3EE8">
              <w:rPr>
                <w:lang w:eastAsia="hu-HU"/>
              </w:rPr>
              <w:t xml:space="preserve"> Önkormányzata     </w:t>
            </w:r>
          </w:p>
          <w:p w14:paraId="6B4D4CDC" w14:textId="745B63CC" w:rsidR="00D15A56" w:rsidRPr="008A3EE8" w:rsidRDefault="00FB6A43" w:rsidP="00040453">
            <w:pPr>
              <w:suppressAutoHyphens w:val="0"/>
              <w:autoSpaceDE/>
              <w:spacing w:line="276" w:lineRule="auto"/>
              <w:rPr>
                <w:b/>
                <w:sz w:val="22"/>
                <w:szCs w:val="22"/>
                <w:lang w:eastAsia="hu-HU"/>
              </w:rPr>
            </w:pPr>
            <w:r w:rsidRPr="008A3EE8">
              <w:rPr>
                <w:lang w:eastAsia="hu-HU"/>
              </w:rPr>
              <w:t xml:space="preserve">            </w:t>
            </w:r>
            <w:r w:rsidRPr="008A3EE8">
              <w:rPr>
                <w:bCs/>
                <w:lang w:eastAsia="hu-HU"/>
              </w:rPr>
              <w:t>…</w:t>
            </w:r>
            <w:proofErr w:type="gramStart"/>
            <w:r w:rsidRPr="008A3EE8">
              <w:rPr>
                <w:bCs/>
                <w:lang w:eastAsia="hu-HU"/>
              </w:rPr>
              <w:t>……………….</w:t>
            </w:r>
            <w:proofErr w:type="gramEnd"/>
            <w:r w:rsidR="00D15A56" w:rsidRPr="008A3EE8">
              <w:rPr>
                <w:lang w:eastAsia="hu-HU"/>
              </w:rPr>
              <w:t xml:space="preserve">                 </w:t>
            </w:r>
            <w:r w:rsidR="000B6C89" w:rsidRPr="008A3EE8">
              <w:rPr>
                <w:lang w:eastAsia="hu-HU"/>
              </w:rPr>
              <w:t xml:space="preserve">     </w:t>
            </w:r>
            <w:r w:rsidRPr="008A3EE8">
              <w:rPr>
                <w:lang w:eastAsia="hu-HU"/>
              </w:rPr>
              <w:t xml:space="preserve">  </w:t>
            </w:r>
            <w:r w:rsidR="00D15A56" w:rsidRPr="008A3EE8">
              <w:rPr>
                <w:lang w:eastAsia="hu-HU"/>
              </w:rPr>
              <w:t xml:space="preserve">                          jegyző                                                             </w:t>
            </w:r>
          </w:p>
          <w:p w14:paraId="68578E67" w14:textId="77777777" w:rsidR="00D34BDD" w:rsidRPr="008A3EE8" w:rsidRDefault="00D34BDD" w:rsidP="00040453">
            <w:pPr>
              <w:suppressAutoHyphens w:val="0"/>
              <w:autoSpaceDE/>
              <w:spacing w:line="276" w:lineRule="auto"/>
              <w:rPr>
                <w:b/>
                <w:lang w:eastAsia="hu-HU"/>
              </w:rPr>
            </w:pPr>
          </w:p>
          <w:p w14:paraId="5A06F9D6" w14:textId="289146D8" w:rsidR="00374A76" w:rsidRPr="008A3EE8" w:rsidRDefault="00A90A86" w:rsidP="00040453">
            <w:pPr>
              <w:suppressAutoHyphens w:val="0"/>
              <w:autoSpaceDE/>
              <w:spacing w:line="276" w:lineRule="auto"/>
              <w:rPr>
                <w:b/>
                <w:lang w:eastAsia="hu-HU"/>
              </w:rPr>
            </w:pPr>
            <w:r w:rsidRPr="008A3EE8">
              <w:rPr>
                <w:b/>
                <w:lang w:eastAsia="hu-HU"/>
              </w:rPr>
              <w:t>Pénzügyi ellenjegyző:</w:t>
            </w:r>
          </w:p>
          <w:p w14:paraId="60946E2D" w14:textId="065C7D75" w:rsidR="00374A76" w:rsidRPr="008A3EE8" w:rsidRDefault="00522400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lang w:eastAsia="hu-HU"/>
              </w:rPr>
              <w:t xml:space="preserve">Budapest, </w:t>
            </w:r>
            <w:proofErr w:type="gramStart"/>
            <w:r w:rsidRPr="008A3EE8">
              <w:rPr>
                <w:lang w:eastAsia="hu-HU"/>
              </w:rPr>
              <w:t>202</w:t>
            </w:r>
            <w:r w:rsidR="006E7083" w:rsidRPr="008A3EE8">
              <w:rPr>
                <w:lang w:eastAsia="hu-HU"/>
              </w:rPr>
              <w:t>6</w:t>
            </w:r>
            <w:r w:rsidRPr="008A3EE8">
              <w:rPr>
                <w:lang w:eastAsia="hu-HU"/>
              </w:rPr>
              <w:t xml:space="preserve">___ ___                                    </w:t>
            </w:r>
            <w:r w:rsidR="00374A76" w:rsidRPr="008A3EE8">
              <w:rPr>
                <w:lang w:eastAsia="hu-HU"/>
              </w:rPr>
              <w:t>Budapest</w:t>
            </w:r>
            <w:proofErr w:type="gramEnd"/>
            <w:r w:rsidR="00374A76" w:rsidRPr="008A3EE8">
              <w:rPr>
                <w:lang w:eastAsia="hu-HU"/>
              </w:rPr>
              <w:t>, 202</w:t>
            </w:r>
            <w:r w:rsidR="006E7083" w:rsidRPr="008A3EE8">
              <w:rPr>
                <w:lang w:eastAsia="hu-HU"/>
              </w:rPr>
              <w:t>6</w:t>
            </w:r>
            <w:r w:rsidR="00374A76" w:rsidRPr="008A3EE8">
              <w:rPr>
                <w:lang w:eastAsia="hu-HU"/>
              </w:rPr>
              <w:t>. ___ ___</w:t>
            </w:r>
          </w:p>
          <w:p w14:paraId="556E7A03" w14:textId="77777777" w:rsidR="00374A76" w:rsidRPr="008A3EE8" w:rsidRDefault="00374A76" w:rsidP="00040453">
            <w:pPr>
              <w:suppressAutoHyphens w:val="0"/>
              <w:autoSpaceDE/>
              <w:spacing w:line="276" w:lineRule="auto"/>
              <w:jc w:val="right"/>
              <w:rPr>
                <w:sz w:val="22"/>
                <w:szCs w:val="22"/>
                <w:lang w:eastAsia="hu-HU"/>
              </w:rPr>
            </w:pPr>
          </w:p>
          <w:p w14:paraId="165E511F" w14:textId="77777777" w:rsidR="00374A76" w:rsidRPr="008A3EE8" w:rsidRDefault="00374A76" w:rsidP="00040453">
            <w:pPr>
              <w:suppressAutoHyphens w:val="0"/>
              <w:autoSpaceDE/>
              <w:spacing w:line="276" w:lineRule="auto"/>
              <w:jc w:val="right"/>
              <w:rPr>
                <w:sz w:val="22"/>
                <w:szCs w:val="22"/>
                <w:lang w:eastAsia="hu-HU"/>
              </w:rPr>
            </w:pPr>
          </w:p>
          <w:p w14:paraId="6D7BF5B8" w14:textId="2CD18179" w:rsidR="00374A76" w:rsidRPr="008A3EE8" w:rsidRDefault="00522400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lang w:eastAsia="hu-HU"/>
              </w:rPr>
              <w:t xml:space="preserve">_______________________                           </w:t>
            </w:r>
            <w:r w:rsidR="00EA2A8E" w:rsidRPr="008A3EE8">
              <w:rPr>
                <w:lang w:eastAsia="hu-HU"/>
              </w:rPr>
              <w:t xml:space="preserve">     </w:t>
            </w:r>
            <w:r w:rsidR="009614A4" w:rsidRPr="008A3EE8">
              <w:rPr>
                <w:lang w:eastAsia="hu-HU"/>
              </w:rPr>
              <w:t xml:space="preserve">   </w:t>
            </w:r>
            <w:r w:rsidR="00EA2A8E" w:rsidRPr="008A3EE8">
              <w:rPr>
                <w:lang w:eastAsia="hu-HU"/>
              </w:rPr>
              <w:t xml:space="preserve"> </w:t>
            </w:r>
            <w:r w:rsidRPr="008A3EE8">
              <w:rPr>
                <w:lang w:eastAsia="hu-HU"/>
              </w:rPr>
              <w:t>__</w:t>
            </w:r>
            <w:r w:rsidR="00374A76" w:rsidRPr="008A3EE8">
              <w:rPr>
                <w:lang w:eastAsia="hu-HU"/>
              </w:rPr>
              <w:t>___________________</w:t>
            </w:r>
          </w:p>
          <w:p w14:paraId="7B78495F" w14:textId="03458C6C" w:rsidR="00374A76" w:rsidRPr="008A3EE8" w:rsidRDefault="00522400" w:rsidP="00040453">
            <w:pPr>
              <w:suppressAutoHyphens w:val="0"/>
              <w:autoSpaceDE/>
              <w:spacing w:line="276" w:lineRule="auto"/>
              <w:rPr>
                <w:b/>
                <w:lang w:eastAsia="hu-HU"/>
              </w:rPr>
            </w:pPr>
            <w:r w:rsidRPr="008A3EE8">
              <w:rPr>
                <w:b/>
                <w:lang w:eastAsia="hu-HU"/>
              </w:rPr>
              <w:t xml:space="preserve">    </w:t>
            </w:r>
            <w:r w:rsidR="006E7083" w:rsidRPr="008A3EE8">
              <w:rPr>
                <w:b/>
                <w:lang w:eastAsia="hu-HU"/>
              </w:rPr>
              <w:t xml:space="preserve">            </w:t>
            </w:r>
            <w:r w:rsidR="00163FE3" w:rsidRPr="008A3EE8">
              <w:rPr>
                <w:b/>
                <w:lang w:eastAsia="hu-HU"/>
              </w:rPr>
              <w:t>…………</w:t>
            </w:r>
            <w:r w:rsidR="006E7083" w:rsidRPr="008A3EE8">
              <w:rPr>
                <w:b/>
                <w:lang w:eastAsia="hu-HU"/>
              </w:rPr>
              <w:t xml:space="preserve">                </w:t>
            </w:r>
            <w:r w:rsidRPr="008A3EE8">
              <w:rPr>
                <w:b/>
                <w:lang w:eastAsia="hu-HU"/>
              </w:rPr>
              <w:t xml:space="preserve">                           </w:t>
            </w:r>
            <w:r w:rsidR="009614A4" w:rsidRPr="008A3EE8">
              <w:rPr>
                <w:b/>
                <w:lang w:eastAsia="hu-HU"/>
              </w:rPr>
              <w:t xml:space="preserve">  </w:t>
            </w:r>
            <w:r w:rsidR="00EA2A8E" w:rsidRPr="008A3EE8">
              <w:rPr>
                <w:b/>
                <w:lang w:eastAsia="hu-HU"/>
              </w:rPr>
              <w:t xml:space="preserve">       </w:t>
            </w:r>
            <w:r w:rsidR="009614A4" w:rsidRPr="008A3EE8">
              <w:rPr>
                <w:b/>
                <w:lang w:eastAsia="hu-HU"/>
              </w:rPr>
              <w:t xml:space="preserve">     </w:t>
            </w:r>
            <w:r w:rsidR="00EA2A8E" w:rsidRPr="008A3EE8">
              <w:rPr>
                <w:b/>
                <w:lang w:eastAsia="hu-HU"/>
              </w:rPr>
              <w:t xml:space="preserve"> Nemes Erzsébet</w:t>
            </w:r>
          </w:p>
          <w:p w14:paraId="489F3263" w14:textId="525D55CF" w:rsidR="009102AF" w:rsidRPr="008A3EE8" w:rsidRDefault="00B822F7" w:rsidP="00040453">
            <w:pPr>
              <w:suppressAutoHyphens w:val="0"/>
              <w:autoSpaceDE/>
              <w:spacing w:line="276" w:lineRule="auto"/>
              <w:rPr>
                <w:bCs/>
                <w:lang w:eastAsia="hu-HU"/>
              </w:rPr>
            </w:pPr>
            <w:r w:rsidRPr="008A3EE8">
              <w:rPr>
                <w:bCs/>
                <w:lang w:eastAsia="hu-HU"/>
              </w:rPr>
              <w:t xml:space="preserve">    </w:t>
            </w:r>
            <w:r w:rsidR="00522400" w:rsidRPr="008A3EE8">
              <w:rPr>
                <w:bCs/>
                <w:lang w:eastAsia="hu-HU"/>
              </w:rPr>
              <w:t xml:space="preserve"> </w:t>
            </w:r>
            <w:r w:rsidRPr="008A3EE8">
              <w:t xml:space="preserve">Budapest-Fasori </w:t>
            </w:r>
            <w:proofErr w:type="gramStart"/>
            <w:r w:rsidRPr="008A3EE8">
              <w:t xml:space="preserve">Református               </w:t>
            </w:r>
            <w:r w:rsidR="009614A4" w:rsidRPr="008A3EE8">
              <w:rPr>
                <w:bCs/>
                <w:lang w:eastAsia="hu-HU"/>
              </w:rPr>
              <w:t xml:space="preserve">  </w:t>
            </w:r>
            <w:r w:rsidRPr="008A3EE8">
              <w:rPr>
                <w:bCs/>
                <w:lang w:eastAsia="hu-HU"/>
              </w:rPr>
              <w:t xml:space="preserve">    </w:t>
            </w:r>
            <w:r w:rsidR="009614A4" w:rsidRPr="008A3EE8">
              <w:rPr>
                <w:bCs/>
                <w:lang w:eastAsia="hu-HU"/>
              </w:rPr>
              <w:t xml:space="preserve"> </w:t>
            </w:r>
            <w:r w:rsidR="00EA2A8E" w:rsidRPr="008A3EE8">
              <w:rPr>
                <w:bCs/>
                <w:lang w:eastAsia="hu-HU"/>
              </w:rPr>
              <w:t xml:space="preserve">    </w:t>
            </w:r>
            <w:r w:rsidR="009614A4" w:rsidRPr="008A3EE8">
              <w:rPr>
                <w:bCs/>
                <w:lang w:eastAsia="hu-HU"/>
              </w:rPr>
              <w:t xml:space="preserve">  </w:t>
            </w:r>
            <w:r w:rsidR="00EA2A8E" w:rsidRPr="008A3EE8">
              <w:rPr>
                <w:bCs/>
                <w:lang w:eastAsia="hu-HU"/>
              </w:rPr>
              <w:t xml:space="preserve">  </w:t>
            </w:r>
            <w:r w:rsidR="00EA2A8E" w:rsidRPr="008A3EE8">
              <w:rPr>
                <w:lang w:eastAsia="hu-HU"/>
              </w:rPr>
              <w:t>Budapest</w:t>
            </w:r>
            <w:proofErr w:type="gramEnd"/>
            <w:r w:rsidR="00EA2A8E" w:rsidRPr="008A3EE8">
              <w:rPr>
                <w:lang w:eastAsia="hu-HU"/>
              </w:rPr>
              <w:t xml:space="preserve"> Főváros VII. kerület</w:t>
            </w:r>
          </w:p>
          <w:p w14:paraId="64780B96" w14:textId="36C029C5" w:rsidR="00EA2A8E" w:rsidRPr="008A3EE8" w:rsidRDefault="00522400" w:rsidP="00040453">
            <w:pPr>
              <w:suppressAutoHyphens w:val="0"/>
              <w:autoSpaceDE/>
              <w:spacing w:line="276" w:lineRule="auto"/>
              <w:rPr>
                <w:lang w:eastAsia="hu-HU"/>
              </w:rPr>
            </w:pPr>
            <w:r w:rsidRPr="008A3EE8">
              <w:rPr>
                <w:bCs/>
                <w:lang w:eastAsia="hu-HU"/>
              </w:rPr>
              <w:t xml:space="preserve">         </w:t>
            </w:r>
            <w:proofErr w:type="gramStart"/>
            <w:r w:rsidR="00B822F7" w:rsidRPr="008A3EE8">
              <w:rPr>
                <w:bCs/>
                <w:lang w:eastAsia="hu-HU"/>
              </w:rPr>
              <w:t xml:space="preserve">Egyházközség       </w:t>
            </w:r>
            <w:r w:rsidRPr="008A3EE8">
              <w:rPr>
                <w:bCs/>
                <w:lang w:eastAsia="hu-HU"/>
              </w:rPr>
              <w:t xml:space="preserve">                                     </w:t>
            </w:r>
            <w:r w:rsidR="009614A4" w:rsidRPr="008A3EE8">
              <w:rPr>
                <w:bCs/>
                <w:lang w:eastAsia="hu-HU"/>
              </w:rPr>
              <w:t xml:space="preserve">   </w:t>
            </w:r>
            <w:r w:rsidR="00EA2A8E" w:rsidRPr="008A3EE8">
              <w:rPr>
                <w:bCs/>
                <w:lang w:eastAsia="hu-HU"/>
              </w:rPr>
              <w:t>E</w:t>
            </w:r>
            <w:r w:rsidR="00EA2A8E" w:rsidRPr="008A3EE8">
              <w:rPr>
                <w:lang w:eastAsia="hu-HU"/>
              </w:rPr>
              <w:t>rzsébetváros</w:t>
            </w:r>
            <w:proofErr w:type="gramEnd"/>
            <w:r w:rsidR="00EA2A8E" w:rsidRPr="008A3EE8">
              <w:rPr>
                <w:lang w:eastAsia="hu-HU"/>
              </w:rPr>
              <w:t xml:space="preserve"> Önkormányzata                                                                           </w:t>
            </w:r>
          </w:p>
          <w:p w14:paraId="27337BD8" w14:textId="4C2D6491" w:rsidR="009102AF" w:rsidRPr="008A3EE8" w:rsidRDefault="00EA2A8E" w:rsidP="00B822F7">
            <w:pPr>
              <w:suppressAutoHyphens w:val="0"/>
              <w:autoSpaceDE/>
              <w:spacing w:line="276" w:lineRule="auto"/>
              <w:rPr>
                <w:bCs/>
                <w:sz w:val="20"/>
                <w:szCs w:val="20"/>
                <w:lang w:eastAsia="hu-HU"/>
              </w:rPr>
            </w:pPr>
            <w:r w:rsidRPr="008A3EE8">
              <w:rPr>
                <w:bCs/>
                <w:lang w:eastAsia="hu-HU"/>
              </w:rPr>
              <w:t xml:space="preserve">         </w:t>
            </w:r>
            <w:r w:rsidR="00B822F7" w:rsidRPr="008A3EE8">
              <w:rPr>
                <w:bCs/>
                <w:lang w:eastAsia="hu-HU"/>
              </w:rPr>
              <w:t>…</w:t>
            </w:r>
            <w:proofErr w:type="gramStart"/>
            <w:r w:rsidR="00B822F7" w:rsidRPr="008A3EE8">
              <w:rPr>
                <w:bCs/>
                <w:lang w:eastAsia="hu-HU"/>
              </w:rPr>
              <w:t>………………..</w:t>
            </w:r>
            <w:proofErr w:type="gramEnd"/>
            <w:r w:rsidR="00B822F7" w:rsidRPr="008A3EE8">
              <w:rPr>
                <w:bCs/>
                <w:lang w:eastAsia="hu-HU"/>
              </w:rPr>
              <w:t xml:space="preserve"> </w:t>
            </w:r>
            <w:r w:rsidRPr="008A3EE8">
              <w:rPr>
                <w:bCs/>
                <w:lang w:eastAsia="hu-HU"/>
              </w:rPr>
              <w:t xml:space="preserve">                                               </w:t>
            </w:r>
            <w:r w:rsidR="00C06989" w:rsidRPr="008A3EE8">
              <w:rPr>
                <w:bCs/>
                <w:lang w:eastAsia="hu-HU"/>
              </w:rPr>
              <w:t xml:space="preserve">   </w:t>
            </w:r>
            <w:r w:rsidRPr="008A3EE8">
              <w:rPr>
                <w:bCs/>
                <w:lang w:eastAsia="hu-HU"/>
              </w:rPr>
              <w:t xml:space="preserve">gazdasági </w:t>
            </w:r>
            <w:r w:rsidR="009102AF" w:rsidRPr="008A3EE8">
              <w:rPr>
                <w:bCs/>
                <w:lang w:eastAsia="hu-HU"/>
              </w:rPr>
              <w:t>vezető</w:t>
            </w:r>
          </w:p>
        </w:tc>
      </w:tr>
    </w:tbl>
    <w:p w14:paraId="68A61716" w14:textId="60D5F997" w:rsidR="008019CC" w:rsidRDefault="008019CC" w:rsidP="00366F17">
      <w:pPr>
        <w:spacing w:line="276" w:lineRule="auto"/>
        <w:rPr>
          <w:sz w:val="22"/>
          <w:szCs w:val="22"/>
        </w:rPr>
      </w:pPr>
    </w:p>
    <w:p w14:paraId="0BD511B7" w14:textId="2F616E2C" w:rsidR="00D21DF7" w:rsidRDefault="00D21DF7" w:rsidP="00366F17">
      <w:pPr>
        <w:spacing w:line="276" w:lineRule="auto"/>
        <w:rPr>
          <w:sz w:val="22"/>
          <w:szCs w:val="22"/>
        </w:rPr>
      </w:pPr>
    </w:p>
    <w:p w14:paraId="47CC48EA" w14:textId="42360CAD" w:rsidR="00D21DF7" w:rsidRDefault="00D21DF7" w:rsidP="00366F17">
      <w:pPr>
        <w:spacing w:line="276" w:lineRule="auto"/>
        <w:rPr>
          <w:sz w:val="22"/>
          <w:szCs w:val="22"/>
        </w:rPr>
      </w:pPr>
    </w:p>
    <w:p w14:paraId="2E911A12" w14:textId="5546BE4B" w:rsidR="00D21DF7" w:rsidRDefault="00D21DF7" w:rsidP="00366F17">
      <w:pPr>
        <w:spacing w:line="276" w:lineRule="auto"/>
        <w:rPr>
          <w:sz w:val="22"/>
          <w:szCs w:val="22"/>
        </w:rPr>
      </w:pPr>
    </w:p>
    <w:p w14:paraId="15FF33A4" w14:textId="6E9EF884" w:rsidR="00D21DF7" w:rsidRDefault="00D21DF7" w:rsidP="00366F17">
      <w:pPr>
        <w:spacing w:line="276" w:lineRule="auto"/>
        <w:rPr>
          <w:sz w:val="22"/>
          <w:szCs w:val="22"/>
        </w:rPr>
      </w:pPr>
    </w:p>
    <w:p w14:paraId="63B0CBEC" w14:textId="41F5EA67" w:rsidR="00D21DF7" w:rsidRDefault="00D21DF7" w:rsidP="00366F17">
      <w:pPr>
        <w:spacing w:line="276" w:lineRule="auto"/>
        <w:rPr>
          <w:sz w:val="22"/>
          <w:szCs w:val="22"/>
        </w:rPr>
      </w:pPr>
    </w:p>
    <w:p w14:paraId="122E3EBF" w14:textId="77777777" w:rsidR="00D21DF7" w:rsidRDefault="00D21DF7" w:rsidP="00366F17">
      <w:pPr>
        <w:spacing w:line="276" w:lineRule="auto"/>
        <w:rPr>
          <w:sz w:val="22"/>
          <w:szCs w:val="22"/>
        </w:rPr>
      </w:pPr>
    </w:p>
    <w:p w14:paraId="6EAA7DF4" w14:textId="77777777" w:rsidR="00D21DF7" w:rsidRPr="0061313B" w:rsidRDefault="00D21DF7" w:rsidP="00D21DF7">
      <w:pPr>
        <w:pStyle w:val="Listaszerbekezds"/>
        <w:numPr>
          <w:ilvl w:val="0"/>
          <w:numId w:val="39"/>
        </w:numPr>
        <w:suppressAutoHyphens w:val="0"/>
        <w:autoSpaceDE/>
        <w:spacing w:before="100" w:beforeAutospacing="1" w:after="100" w:afterAutospacing="1" w:line="276" w:lineRule="auto"/>
        <w:jc w:val="right"/>
        <w:rPr>
          <w:bCs/>
          <w:i/>
          <w:lang w:eastAsia="hu-HU"/>
        </w:rPr>
      </w:pPr>
      <w:r w:rsidRPr="0061313B">
        <w:rPr>
          <w:bCs/>
          <w:i/>
          <w:lang w:eastAsia="hu-HU"/>
        </w:rPr>
        <w:t>melléklet</w:t>
      </w:r>
    </w:p>
    <w:p w14:paraId="1DAEDE1F" w14:textId="77777777" w:rsidR="00D21DF7" w:rsidRDefault="00D21DF7" w:rsidP="00D21DF7">
      <w:pPr>
        <w:spacing w:before="100" w:beforeAutospacing="1" w:after="100" w:afterAutospacing="1" w:line="276" w:lineRule="auto"/>
        <w:jc w:val="center"/>
        <w:rPr>
          <w:b/>
          <w:bCs/>
          <w:lang w:eastAsia="hu-HU"/>
        </w:rPr>
      </w:pPr>
    </w:p>
    <w:p w14:paraId="588C1511" w14:textId="037DE14D" w:rsidR="00D21DF7" w:rsidRPr="00AB309A" w:rsidRDefault="00D21DF7" w:rsidP="00D21DF7">
      <w:pPr>
        <w:spacing w:before="100" w:beforeAutospacing="1" w:after="100" w:afterAutospacing="1" w:line="276" w:lineRule="auto"/>
        <w:jc w:val="center"/>
        <w:rPr>
          <w:lang w:eastAsia="hu-HU"/>
        </w:rPr>
      </w:pPr>
      <w:r w:rsidRPr="00AB309A">
        <w:rPr>
          <w:b/>
          <w:bCs/>
          <w:lang w:eastAsia="hu-HU"/>
        </w:rPr>
        <w:t>SZÜLŐI NYILATKOZAT</w:t>
      </w:r>
      <w:r w:rsidRPr="00AB309A">
        <w:rPr>
          <w:b/>
          <w:bCs/>
          <w:lang w:eastAsia="hu-HU"/>
        </w:rPr>
        <w:br/>
        <w:t xml:space="preserve">nyári óvodai </w:t>
      </w:r>
      <w:r w:rsidR="00117E8E">
        <w:rPr>
          <w:b/>
          <w:bCs/>
          <w:lang w:eastAsia="hu-HU"/>
        </w:rPr>
        <w:t>ellátás</w:t>
      </w:r>
      <w:bookmarkStart w:id="2" w:name="_GoBack"/>
      <w:bookmarkEnd w:id="2"/>
      <w:r w:rsidRPr="00AB309A">
        <w:rPr>
          <w:b/>
          <w:bCs/>
          <w:lang w:eastAsia="hu-HU"/>
        </w:rPr>
        <w:t xml:space="preserve"> igénybevételéhez</w:t>
      </w:r>
    </w:p>
    <w:p w14:paraId="111103CC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>Alulírott</w:t>
      </w:r>
      <w:r w:rsidRPr="00AB309A">
        <w:rPr>
          <w:lang w:eastAsia="hu-HU"/>
        </w:rPr>
        <w:br/>
        <w:t>Szülő/gondviselő neve: ______________________________</w:t>
      </w:r>
      <w:r w:rsidRPr="00AB309A">
        <w:rPr>
          <w:lang w:eastAsia="hu-HU"/>
        </w:rPr>
        <w:br/>
        <w:t>Lakcím: ____________________________________________</w:t>
      </w:r>
      <w:r w:rsidRPr="00AB309A">
        <w:rPr>
          <w:lang w:eastAsia="hu-HU"/>
        </w:rPr>
        <w:br/>
        <w:t>Telefonszám: _______________________________________</w:t>
      </w:r>
    </w:p>
    <w:p w14:paraId="54CB5BAF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proofErr w:type="gramStart"/>
      <w:r w:rsidRPr="00AB309A">
        <w:rPr>
          <w:lang w:eastAsia="hu-HU"/>
        </w:rPr>
        <w:t>nyilatkozom</w:t>
      </w:r>
      <w:proofErr w:type="gramEnd"/>
      <w:r w:rsidRPr="00AB309A">
        <w:rPr>
          <w:lang w:eastAsia="hu-HU"/>
        </w:rPr>
        <w:t>, hogy gyermekem:</w:t>
      </w:r>
    </w:p>
    <w:p w14:paraId="188939B8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>Gyermek neve: _______________________________________</w:t>
      </w:r>
      <w:r w:rsidRPr="00AB309A">
        <w:rPr>
          <w:lang w:eastAsia="hu-HU"/>
        </w:rPr>
        <w:br/>
        <w:t>Születési hely, idő: _________________________________</w:t>
      </w:r>
      <w:r w:rsidRPr="00AB309A">
        <w:rPr>
          <w:lang w:eastAsia="hu-HU"/>
        </w:rPr>
        <w:br/>
        <w:t>Anyja neve: _________________________________________</w:t>
      </w:r>
    </w:p>
    <w:p w14:paraId="637805F5" w14:textId="0AE1EABE" w:rsidR="00D21DF7" w:rsidRDefault="00D21DF7" w:rsidP="00D21DF7">
      <w:pPr>
        <w:spacing w:before="100" w:beforeAutospacing="1" w:after="100" w:afterAutospacing="1" w:line="276" w:lineRule="auto"/>
        <w:jc w:val="both"/>
        <w:rPr>
          <w:lang w:eastAsia="hu-HU"/>
        </w:rPr>
      </w:pPr>
      <w:proofErr w:type="gramStart"/>
      <w:r>
        <w:rPr>
          <w:lang w:eastAsia="hu-HU"/>
        </w:rPr>
        <w:t>a</w:t>
      </w:r>
      <w:proofErr w:type="gramEnd"/>
      <w:r>
        <w:rPr>
          <w:lang w:eastAsia="hu-HU"/>
        </w:rPr>
        <w:t xml:space="preserve"> </w:t>
      </w:r>
      <w:r w:rsidRPr="00ED571D">
        <w:rPr>
          <w:lang w:eastAsia="hu-HU"/>
        </w:rPr>
        <w:t>Budapest-Fasori Református Kollégium Julianna Gimnáziuma, Általános</w:t>
      </w:r>
      <w:r>
        <w:rPr>
          <w:lang w:eastAsia="hu-HU"/>
        </w:rPr>
        <w:t xml:space="preserve"> Iskolája és Csipkebokor Óvodájával</w:t>
      </w:r>
      <w:r w:rsidRPr="00ED571D">
        <w:rPr>
          <w:lang w:eastAsia="hu-HU"/>
        </w:rPr>
        <w:t xml:space="preserve"> </w:t>
      </w:r>
      <w:r>
        <w:rPr>
          <w:lang w:eastAsia="hu-HU"/>
        </w:rPr>
        <w:t xml:space="preserve">fennálló jogviszonya mellett </w:t>
      </w:r>
      <w:r w:rsidRPr="00AB309A">
        <w:rPr>
          <w:lang w:eastAsia="hu-HU"/>
        </w:rPr>
        <w:t>a 2026.07.27. – 2026.08.21. közötti időszakban a</w:t>
      </w:r>
      <w:r>
        <w:rPr>
          <w:lang w:eastAsia="hu-HU"/>
        </w:rPr>
        <w:t xml:space="preserve">z </w:t>
      </w:r>
      <w:r w:rsidRPr="00ED571D">
        <w:rPr>
          <w:lang w:eastAsia="hu-HU"/>
        </w:rPr>
        <w:t>Erzsébetvárosi Bóbita Óvod</w:t>
      </w:r>
      <w:r w:rsidR="006269FA">
        <w:rPr>
          <w:lang w:eastAsia="hu-HU"/>
        </w:rPr>
        <w:t>ában történő ellátást</w:t>
      </w:r>
      <w:r w:rsidRPr="00AB309A">
        <w:rPr>
          <w:lang w:eastAsia="hu-HU"/>
        </w:rPr>
        <w:t xml:space="preserve"> igénybe veszi.</w:t>
      </w:r>
    </w:p>
    <w:p w14:paraId="0E89781A" w14:textId="77777777" w:rsidR="00D21DF7" w:rsidRPr="00AB309A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  <w:r w:rsidRPr="00AB309A">
        <w:rPr>
          <w:b/>
          <w:bCs/>
          <w:sz w:val="27"/>
          <w:szCs w:val="27"/>
          <w:lang w:eastAsia="hu-HU"/>
        </w:rPr>
        <w:t>1. Intézményváltás tudomásulvétele</w:t>
      </w:r>
    </w:p>
    <w:p w14:paraId="4AD126BB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rPr>
          <w:lang w:eastAsia="hu-HU"/>
        </w:rPr>
      </w:pPr>
      <w:r w:rsidRPr="00AB309A">
        <w:rPr>
          <w:lang w:eastAsia="hu-HU"/>
        </w:rPr>
        <w:t>Tudomásul veszem, hogy gyermekem óvodai jogviszonya az eredeti intézménnyel fennmarad, a fogadó óvodában új jogviszony nem keletkezik.</w:t>
      </w:r>
    </w:p>
    <w:p w14:paraId="54C7B0FE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outlineLvl w:val="2"/>
        <w:rPr>
          <w:b/>
          <w:bCs/>
          <w:sz w:val="27"/>
          <w:szCs w:val="27"/>
          <w:lang w:eastAsia="hu-HU"/>
        </w:rPr>
      </w:pPr>
      <w:r w:rsidRPr="00AB309A">
        <w:rPr>
          <w:b/>
          <w:bCs/>
          <w:sz w:val="27"/>
          <w:szCs w:val="27"/>
          <w:lang w:eastAsia="hu-HU"/>
        </w:rPr>
        <w:t>2. Házirend elfogadása</w:t>
      </w:r>
    </w:p>
    <w:p w14:paraId="0BDDF10B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rPr>
          <w:lang w:eastAsia="hu-HU"/>
        </w:rPr>
      </w:pPr>
      <w:r w:rsidRPr="00AB309A">
        <w:rPr>
          <w:lang w:eastAsia="hu-HU"/>
        </w:rPr>
        <w:t>Nyilatkozom, hogy a fogadó óvoda házirendjét megismertem, és annak betartását magamra és gyermekemre nézve kötelezőnek elfogadom.</w:t>
      </w:r>
    </w:p>
    <w:p w14:paraId="5C74F4A2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outlineLvl w:val="2"/>
        <w:rPr>
          <w:b/>
          <w:bCs/>
          <w:sz w:val="27"/>
          <w:szCs w:val="27"/>
          <w:lang w:eastAsia="hu-HU"/>
        </w:rPr>
      </w:pPr>
      <w:r w:rsidRPr="00AB309A">
        <w:rPr>
          <w:b/>
          <w:bCs/>
          <w:sz w:val="27"/>
          <w:szCs w:val="27"/>
          <w:lang w:eastAsia="hu-HU"/>
        </w:rPr>
        <w:t>3. Étkezéssel kapcsolatos nyilatkozat</w:t>
      </w:r>
    </w:p>
    <w:p w14:paraId="0DD9C931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rPr>
          <w:lang w:eastAsia="hu-HU"/>
        </w:rPr>
      </w:pPr>
      <w:r w:rsidRPr="00AB309A">
        <w:rPr>
          <w:lang w:eastAsia="hu-HU"/>
        </w:rPr>
        <w:t>□ Gyermekem térítési díj fizetésére kötelezett, vállalom az étkezési díj megfizetését a fogadó intézmény részére.</w:t>
      </w:r>
    </w:p>
    <w:p w14:paraId="77080436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rPr>
          <w:lang w:eastAsia="hu-HU"/>
        </w:rPr>
      </w:pPr>
      <w:r w:rsidRPr="00AB309A">
        <w:rPr>
          <w:lang w:eastAsia="hu-HU"/>
        </w:rPr>
        <w:t>□ Gyermekem jogszabály alapján ingyenes étkezésre jogosult, amelyre vonatkozó jogosultságot igazoltam.</w:t>
      </w:r>
    </w:p>
    <w:p w14:paraId="09967A4A" w14:textId="77777777" w:rsidR="00D21DF7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proofErr w:type="gramStart"/>
      <w:r w:rsidRPr="00AB309A">
        <w:rPr>
          <w:lang w:eastAsia="hu-HU"/>
        </w:rPr>
        <w:t>Speciális</w:t>
      </w:r>
      <w:proofErr w:type="gramEnd"/>
      <w:r w:rsidRPr="00AB309A">
        <w:rPr>
          <w:lang w:eastAsia="hu-HU"/>
        </w:rPr>
        <w:t xml:space="preserve"> étkezési igény / allergia: _____________________________</w:t>
      </w:r>
    </w:p>
    <w:p w14:paraId="6CDE274C" w14:textId="77777777" w:rsidR="00D21DF7" w:rsidRPr="00AB309A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  <w:r w:rsidRPr="00AB309A">
        <w:rPr>
          <w:b/>
          <w:bCs/>
          <w:sz w:val="27"/>
          <w:szCs w:val="27"/>
          <w:lang w:eastAsia="hu-HU"/>
        </w:rPr>
        <w:t>4. Adatkezeléshez hozzájárulás</w:t>
      </w:r>
    </w:p>
    <w:p w14:paraId="21967437" w14:textId="77777777" w:rsidR="00D21DF7" w:rsidRPr="00AB309A" w:rsidRDefault="00D21DF7" w:rsidP="00D21DF7">
      <w:pPr>
        <w:spacing w:before="100" w:beforeAutospacing="1" w:after="100" w:afterAutospacing="1" w:line="276" w:lineRule="auto"/>
        <w:jc w:val="both"/>
        <w:rPr>
          <w:lang w:eastAsia="hu-HU"/>
        </w:rPr>
      </w:pPr>
      <w:r w:rsidRPr="00AB309A">
        <w:rPr>
          <w:lang w:eastAsia="hu-HU"/>
        </w:rPr>
        <w:t>Hozzájárulok ahhoz, hogy a gyermekem ellátásához szükséges személyes és egészségügyi adatokat az érintett óvod</w:t>
      </w:r>
      <w:r>
        <w:rPr>
          <w:lang w:eastAsia="hu-HU"/>
        </w:rPr>
        <w:t>a megkapja</w:t>
      </w:r>
      <w:r w:rsidRPr="00AB309A">
        <w:rPr>
          <w:lang w:eastAsia="hu-HU"/>
        </w:rPr>
        <w:t xml:space="preserve"> és kezelj</w:t>
      </w:r>
      <w:r>
        <w:rPr>
          <w:lang w:eastAsia="hu-HU"/>
        </w:rPr>
        <w:t>e</w:t>
      </w:r>
      <w:r w:rsidRPr="00AB309A">
        <w:rPr>
          <w:lang w:eastAsia="hu-HU"/>
        </w:rPr>
        <w:t xml:space="preserve"> a vonatkozó jogszabályoknak megfelelően.</w:t>
      </w:r>
    </w:p>
    <w:p w14:paraId="23F52126" w14:textId="77777777" w:rsidR="00D21DF7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</w:p>
    <w:p w14:paraId="0E056701" w14:textId="77777777" w:rsidR="00D21DF7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</w:p>
    <w:p w14:paraId="004D4DAF" w14:textId="77777777" w:rsidR="00D21DF7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</w:p>
    <w:p w14:paraId="30A9EE85" w14:textId="77777777" w:rsidR="00D21DF7" w:rsidRPr="00AB309A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  <w:r w:rsidRPr="00AB309A">
        <w:rPr>
          <w:b/>
          <w:bCs/>
          <w:sz w:val="27"/>
          <w:szCs w:val="27"/>
          <w:lang w:eastAsia="hu-HU"/>
        </w:rPr>
        <w:t>5. Egészségügyi nyilatkozat</w:t>
      </w:r>
    </w:p>
    <w:p w14:paraId="023023C9" w14:textId="77777777" w:rsidR="00D21DF7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>Nyilatkozom, hogy gyermekem közösségbe vihető, fertőző betegségben nem szenved.</w:t>
      </w:r>
    </w:p>
    <w:p w14:paraId="0BD9921E" w14:textId="77777777" w:rsidR="00D21DF7" w:rsidRPr="00AB309A" w:rsidRDefault="00D21DF7" w:rsidP="00D21DF7">
      <w:pPr>
        <w:spacing w:before="100" w:beforeAutospacing="1" w:after="100" w:afterAutospacing="1" w:line="276" w:lineRule="auto"/>
        <w:outlineLvl w:val="2"/>
        <w:rPr>
          <w:b/>
          <w:bCs/>
          <w:sz w:val="27"/>
          <w:szCs w:val="27"/>
          <w:lang w:eastAsia="hu-HU"/>
        </w:rPr>
      </w:pPr>
      <w:r w:rsidRPr="00AB309A">
        <w:rPr>
          <w:b/>
          <w:bCs/>
          <w:sz w:val="27"/>
          <w:szCs w:val="27"/>
          <w:lang w:eastAsia="hu-HU"/>
        </w:rPr>
        <w:t>6. Gyermek átvétele</w:t>
      </w:r>
    </w:p>
    <w:p w14:paraId="34C72FF0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 xml:space="preserve">A gyermeket az alábbi </w:t>
      </w:r>
      <w:proofErr w:type="gramStart"/>
      <w:r w:rsidRPr="00AB309A">
        <w:rPr>
          <w:lang w:eastAsia="hu-HU"/>
        </w:rPr>
        <w:t>személy(</w:t>
      </w:r>
      <w:proofErr w:type="spellStart"/>
      <w:proofErr w:type="gramEnd"/>
      <w:r w:rsidRPr="00AB309A">
        <w:rPr>
          <w:lang w:eastAsia="hu-HU"/>
        </w:rPr>
        <w:t>ek</w:t>
      </w:r>
      <w:proofErr w:type="spellEnd"/>
      <w:r w:rsidRPr="00AB309A">
        <w:rPr>
          <w:lang w:eastAsia="hu-HU"/>
        </w:rPr>
        <w:t>) jogosult(</w:t>
      </w:r>
      <w:proofErr w:type="spellStart"/>
      <w:r w:rsidRPr="00AB309A">
        <w:rPr>
          <w:lang w:eastAsia="hu-HU"/>
        </w:rPr>
        <w:t>ak</w:t>
      </w:r>
      <w:proofErr w:type="spellEnd"/>
      <w:r w:rsidRPr="00AB309A">
        <w:rPr>
          <w:lang w:eastAsia="hu-HU"/>
        </w:rPr>
        <w:t>) elvinni:</w:t>
      </w:r>
    </w:p>
    <w:p w14:paraId="5886ED02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>Név: ____________________________ Telefonszám: __________________</w:t>
      </w:r>
      <w:r w:rsidRPr="00AB309A">
        <w:rPr>
          <w:lang w:eastAsia="hu-HU"/>
        </w:rPr>
        <w:br/>
        <w:t>Név: ____________________________ Telefonszám: __________________</w:t>
      </w:r>
    </w:p>
    <w:p w14:paraId="4B3F46B9" w14:textId="77777777" w:rsidR="00D21DF7" w:rsidRDefault="00D21DF7" w:rsidP="00D21DF7">
      <w:pPr>
        <w:spacing w:line="276" w:lineRule="auto"/>
        <w:rPr>
          <w:lang w:eastAsia="hu-HU"/>
        </w:rPr>
      </w:pPr>
    </w:p>
    <w:p w14:paraId="5588F309" w14:textId="77777777" w:rsidR="00D21DF7" w:rsidRPr="00AB309A" w:rsidRDefault="00D21DF7" w:rsidP="00D21DF7">
      <w:pPr>
        <w:spacing w:line="276" w:lineRule="auto"/>
        <w:rPr>
          <w:lang w:eastAsia="hu-HU"/>
        </w:rPr>
      </w:pPr>
    </w:p>
    <w:p w14:paraId="01E07338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>Kelt: ____________________________</w:t>
      </w:r>
    </w:p>
    <w:p w14:paraId="1AB0E1BF" w14:textId="77777777" w:rsidR="00D21DF7" w:rsidRPr="00AB309A" w:rsidRDefault="00D21DF7" w:rsidP="00D21DF7">
      <w:pPr>
        <w:spacing w:before="100" w:beforeAutospacing="1" w:after="100" w:afterAutospacing="1" w:line="276" w:lineRule="auto"/>
        <w:rPr>
          <w:lang w:eastAsia="hu-HU"/>
        </w:rPr>
      </w:pPr>
      <w:r w:rsidRPr="00AB309A">
        <w:rPr>
          <w:lang w:eastAsia="hu-HU"/>
        </w:rPr>
        <w:t>Szülő/gondviselő aláírása: ____________________________</w:t>
      </w:r>
    </w:p>
    <w:p w14:paraId="0E81C250" w14:textId="77777777" w:rsidR="00D21DF7" w:rsidRPr="00BD02E5" w:rsidRDefault="00D21DF7" w:rsidP="00366F17">
      <w:pPr>
        <w:spacing w:line="276" w:lineRule="auto"/>
        <w:rPr>
          <w:sz w:val="22"/>
          <w:szCs w:val="22"/>
        </w:rPr>
      </w:pPr>
    </w:p>
    <w:sectPr w:rsidR="00D21DF7" w:rsidRPr="00BD02E5" w:rsidSect="00BB130E">
      <w:headerReference w:type="default" r:id="rId11"/>
      <w:footerReference w:type="default" r:id="rId12"/>
      <w:footnotePr>
        <w:pos w:val="beneathText"/>
      </w:footnotePr>
      <w:pgSz w:w="11905" w:h="16837"/>
      <w:pgMar w:top="709" w:right="1417" w:bottom="851" w:left="1417" w:header="709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9F56D" w16cex:dateUtc="2022-05-26T10:47:00Z"/>
  <w16cex:commentExtensible w16cex:durableId="2639F641" w16cex:dateUtc="2022-05-26T10:51:00Z"/>
  <w16cex:commentExtensible w16cex:durableId="2639F6B7" w16cex:dateUtc="2022-05-26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BC1BF8" w16cid:durableId="2639F53D"/>
  <w16cid:commentId w16cid:paraId="54F1A084" w16cid:durableId="2639F56D"/>
  <w16cid:commentId w16cid:paraId="3ECE6506" w16cid:durableId="2639F53E"/>
  <w16cid:commentId w16cid:paraId="74FAB317" w16cid:durableId="2639F53F"/>
  <w16cid:commentId w16cid:paraId="6EC6B886" w16cid:durableId="2639F641"/>
  <w16cid:commentId w16cid:paraId="0DCF8527" w16cid:durableId="2639F540"/>
  <w16cid:commentId w16cid:paraId="1E4F971F" w16cid:durableId="2639F6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7DCBA" w14:textId="77777777" w:rsidR="004C2FF4" w:rsidRDefault="004C2FF4">
      <w:r>
        <w:separator/>
      </w:r>
    </w:p>
  </w:endnote>
  <w:endnote w:type="continuationSeparator" w:id="0">
    <w:p w14:paraId="60735BA3" w14:textId="77777777" w:rsidR="004C2FF4" w:rsidRDefault="004C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thamBook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H-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250363"/>
      <w:docPartObj>
        <w:docPartGallery w:val="Page Numbers (Bottom of Page)"/>
        <w:docPartUnique/>
      </w:docPartObj>
    </w:sdtPr>
    <w:sdtEndPr/>
    <w:sdtContent>
      <w:p w14:paraId="1B79857D" w14:textId="5F6D326D" w:rsidR="00BB130E" w:rsidRDefault="00BB130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E8E">
          <w:rPr>
            <w:noProof/>
          </w:rPr>
          <w:t>4</w:t>
        </w:r>
        <w:r>
          <w:fldChar w:fldCharType="end"/>
        </w:r>
      </w:p>
    </w:sdtContent>
  </w:sdt>
  <w:p w14:paraId="68A6171E" w14:textId="32AA1520" w:rsidR="00A6265B" w:rsidRPr="00BF24A3" w:rsidRDefault="00A6265B">
    <w:pPr>
      <w:pStyle w:val="llb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ADC4F" w14:textId="77777777" w:rsidR="004C2FF4" w:rsidRDefault="004C2FF4">
      <w:r>
        <w:separator/>
      </w:r>
    </w:p>
  </w:footnote>
  <w:footnote w:type="continuationSeparator" w:id="0">
    <w:p w14:paraId="167EAA41" w14:textId="77777777" w:rsidR="004C2FF4" w:rsidRDefault="004C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6171C" w14:textId="73E073C8" w:rsidR="00206AE3" w:rsidRDefault="00206AE3" w:rsidP="00206AE3">
    <w:pPr>
      <w:pStyle w:val="lfej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2110521"/>
    <w:multiLevelType w:val="multilevel"/>
    <w:tmpl w:val="F31CFC2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5B115F1"/>
    <w:multiLevelType w:val="multilevel"/>
    <w:tmpl w:val="FD38F6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06C42B7F"/>
    <w:multiLevelType w:val="multilevel"/>
    <w:tmpl w:val="B8F88CD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 w15:restartNumberingAfterBreak="0">
    <w:nsid w:val="085B30FD"/>
    <w:multiLevelType w:val="hybridMultilevel"/>
    <w:tmpl w:val="32565D30"/>
    <w:lvl w:ilvl="0" w:tplc="B068FD74">
      <w:start w:val="22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D3279E"/>
    <w:multiLevelType w:val="hybridMultilevel"/>
    <w:tmpl w:val="0944EF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C7A9C"/>
    <w:multiLevelType w:val="hybridMultilevel"/>
    <w:tmpl w:val="085E5D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B8EE3310">
      <w:start w:val="1"/>
      <w:numFmt w:val="lowerLetter"/>
      <w:lvlText w:val="%3)"/>
      <w:lvlJc w:val="left"/>
      <w:pPr>
        <w:ind w:left="2430" w:hanging="45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565921"/>
    <w:multiLevelType w:val="hybridMultilevel"/>
    <w:tmpl w:val="13CA92E0"/>
    <w:lvl w:ilvl="0" w:tplc="D98448C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thamBook" w:eastAsia="Times New Roman" w:hAnsi="GothamBoo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CB3883"/>
    <w:multiLevelType w:val="hybridMultilevel"/>
    <w:tmpl w:val="688ADB8C"/>
    <w:lvl w:ilvl="0" w:tplc="A4E6A0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001004"/>
    <w:multiLevelType w:val="multilevel"/>
    <w:tmpl w:val="5B2617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06778B"/>
    <w:multiLevelType w:val="multilevel"/>
    <w:tmpl w:val="E64231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3" w15:restartNumberingAfterBreak="0">
    <w:nsid w:val="0C217F45"/>
    <w:multiLevelType w:val="hybridMultilevel"/>
    <w:tmpl w:val="258613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C13F1"/>
    <w:multiLevelType w:val="hybridMultilevel"/>
    <w:tmpl w:val="6FD48B9E"/>
    <w:lvl w:ilvl="0" w:tplc="7308993E">
      <w:start w:val="1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1314319"/>
    <w:multiLevelType w:val="multilevel"/>
    <w:tmpl w:val="9EC0B5F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146E66C6"/>
    <w:multiLevelType w:val="multilevel"/>
    <w:tmpl w:val="04BAC1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147463CB"/>
    <w:multiLevelType w:val="multilevel"/>
    <w:tmpl w:val="FD38F6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16336916"/>
    <w:multiLevelType w:val="hybridMultilevel"/>
    <w:tmpl w:val="6C54511C"/>
    <w:lvl w:ilvl="0" w:tplc="1CE28C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105F6"/>
    <w:multiLevelType w:val="hybridMultilevel"/>
    <w:tmpl w:val="01DA6D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315AD"/>
    <w:multiLevelType w:val="multilevel"/>
    <w:tmpl w:val="83BA1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89C2A92"/>
    <w:multiLevelType w:val="hybridMultilevel"/>
    <w:tmpl w:val="312E1F98"/>
    <w:lvl w:ilvl="0" w:tplc="31A2624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51D61"/>
    <w:multiLevelType w:val="multilevel"/>
    <w:tmpl w:val="90BE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D5115A"/>
    <w:multiLevelType w:val="hybridMultilevel"/>
    <w:tmpl w:val="1F44F8F0"/>
    <w:lvl w:ilvl="0" w:tplc="B3A688B4">
      <w:start w:val="1"/>
      <w:numFmt w:val="lowerLetter"/>
      <w:lvlText w:val="(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8D87492"/>
    <w:multiLevelType w:val="hybridMultilevel"/>
    <w:tmpl w:val="8B3E704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185C41"/>
    <w:multiLevelType w:val="hybridMultilevel"/>
    <w:tmpl w:val="2BE414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21967"/>
    <w:multiLevelType w:val="multilevel"/>
    <w:tmpl w:val="68B08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3E32D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B4F58C9"/>
    <w:multiLevelType w:val="hybridMultilevel"/>
    <w:tmpl w:val="AA0C3F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962D1"/>
    <w:multiLevelType w:val="hybridMultilevel"/>
    <w:tmpl w:val="B8EE08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45911"/>
    <w:multiLevelType w:val="hybridMultilevel"/>
    <w:tmpl w:val="4BBCE1E4"/>
    <w:lvl w:ilvl="0" w:tplc="75500A1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02F"/>
    <w:multiLevelType w:val="multilevel"/>
    <w:tmpl w:val="D450A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660E55"/>
    <w:multiLevelType w:val="hybridMultilevel"/>
    <w:tmpl w:val="B24EDF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453F1"/>
    <w:multiLevelType w:val="hybridMultilevel"/>
    <w:tmpl w:val="B0DEE5AA"/>
    <w:lvl w:ilvl="0" w:tplc="48208744">
      <w:start w:val="1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5AEB330B"/>
    <w:multiLevelType w:val="multilevel"/>
    <w:tmpl w:val="FD38F6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70B77EAF"/>
    <w:multiLevelType w:val="multilevel"/>
    <w:tmpl w:val="C9FA3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E94C0B"/>
    <w:multiLevelType w:val="multilevel"/>
    <w:tmpl w:val="B80E75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3567D73"/>
    <w:multiLevelType w:val="hybridMultilevel"/>
    <w:tmpl w:val="FE268C8A"/>
    <w:lvl w:ilvl="0" w:tplc="B068FD74">
      <w:start w:val="22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E49B8"/>
    <w:multiLevelType w:val="hybridMultilevel"/>
    <w:tmpl w:val="C29EC89E"/>
    <w:lvl w:ilvl="0" w:tplc="E66C75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2"/>
  </w:num>
  <w:num w:numId="6">
    <w:abstractNumId w:val="16"/>
  </w:num>
  <w:num w:numId="7">
    <w:abstractNumId w:val="3"/>
  </w:num>
  <w:num w:numId="8">
    <w:abstractNumId w:val="15"/>
  </w:num>
  <w:num w:numId="9">
    <w:abstractNumId w:val="24"/>
  </w:num>
  <w:num w:numId="10">
    <w:abstractNumId w:val="9"/>
  </w:num>
  <w:num w:numId="11">
    <w:abstractNumId w:val="27"/>
  </w:num>
  <w:num w:numId="12">
    <w:abstractNumId w:val="11"/>
  </w:num>
  <w:num w:numId="13">
    <w:abstractNumId w:val="20"/>
  </w:num>
  <w:num w:numId="14">
    <w:abstractNumId w:val="25"/>
  </w:num>
  <w:num w:numId="15">
    <w:abstractNumId w:val="28"/>
  </w:num>
  <w:num w:numId="16">
    <w:abstractNumId w:val="7"/>
  </w:num>
  <w:num w:numId="17">
    <w:abstractNumId w:val="10"/>
  </w:num>
  <w:num w:numId="18">
    <w:abstractNumId w:val="33"/>
  </w:num>
  <w:num w:numId="19">
    <w:abstractNumId w:val="14"/>
  </w:num>
  <w:num w:numId="20">
    <w:abstractNumId w:val="6"/>
  </w:num>
  <w:num w:numId="21">
    <w:abstractNumId w:val="37"/>
  </w:num>
  <w:num w:numId="22">
    <w:abstractNumId w:val="29"/>
  </w:num>
  <w:num w:numId="23">
    <w:abstractNumId w:val="23"/>
  </w:num>
  <w:num w:numId="24">
    <w:abstractNumId w:val="38"/>
  </w:num>
  <w:num w:numId="25">
    <w:abstractNumId w:val="18"/>
  </w:num>
  <w:num w:numId="26">
    <w:abstractNumId w:val="30"/>
  </w:num>
  <w:num w:numId="27">
    <w:abstractNumId w:val="4"/>
  </w:num>
  <w:num w:numId="28">
    <w:abstractNumId w:val="32"/>
  </w:num>
  <w:num w:numId="29">
    <w:abstractNumId w:val="19"/>
  </w:num>
  <w:num w:numId="30">
    <w:abstractNumId w:val="36"/>
  </w:num>
  <w:num w:numId="31">
    <w:abstractNumId w:val="26"/>
  </w:num>
  <w:num w:numId="32">
    <w:abstractNumId w:val="35"/>
  </w:num>
  <w:num w:numId="33">
    <w:abstractNumId w:val="31"/>
  </w:num>
  <w:num w:numId="34">
    <w:abstractNumId w:val="22"/>
  </w:num>
  <w:num w:numId="35">
    <w:abstractNumId w:val="17"/>
  </w:num>
  <w:num w:numId="36">
    <w:abstractNumId w:val="21"/>
  </w:num>
  <w:num w:numId="37">
    <w:abstractNumId w:val="34"/>
  </w:num>
  <w:num w:numId="38">
    <w:abstractNumId w:val="8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8D"/>
    <w:rsid w:val="00002954"/>
    <w:rsid w:val="00003BA1"/>
    <w:rsid w:val="00006297"/>
    <w:rsid w:val="00006301"/>
    <w:rsid w:val="00006C8D"/>
    <w:rsid w:val="00010504"/>
    <w:rsid w:val="0001060F"/>
    <w:rsid w:val="00013004"/>
    <w:rsid w:val="00020C16"/>
    <w:rsid w:val="000244C3"/>
    <w:rsid w:val="00027B2E"/>
    <w:rsid w:val="00030ABE"/>
    <w:rsid w:val="00031480"/>
    <w:rsid w:val="00031BA7"/>
    <w:rsid w:val="0003202C"/>
    <w:rsid w:val="0003279C"/>
    <w:rsid w:val="000343E1"/>
    <w:rsid w:val="00040453"/>
    <w:rsid w:val="00040FF5"/>
    <w:rsid w:val="00042AEC"/>
    <w:rsid w:val="0004390F"/>
    <w:rsid w:val="0004621C"/>
    <w:rsid w:val="000537CF"/>
    <w:rsid w:val="00071E10"/>
    <w:rsid w:val="000724C4"/>
    <w:rsid w:val="000736E7"/>
    <w:rsid w:val="00082312"/>
    <w:rsid w:val="00085719"/>
    <w:rsid w:val="000941D0"/>
    <w:rsid w:val="0009631D"/>
    <w:rsid w:val="000A28D0"/>
    <w:rsid w:val="000B6C89"/>
    <w:rsid w:val="000C02E6"/>
    <w:rsid w:val="000C3136"/>
    <w:rsid w:val="000C4828"/>
    <w:rsid w:val="000C5F65"/>
    <w:rsid w:val="000D1BC0"/>
    <w:rsid w:val="000D7CE9"/>
    <w:rsid w:val="000E3813"/>
    <w:rsid w:val="000E51FE"/>
    <w:rsid w:val="000E5FB7"/>
    <w:rsid w:val="000F19AE"/>
    <w:rsid w:val="00107D01"/>
    <w:rsid w:val="001100FC"/>
    <w:rsid w:val="00110CB5"/>
    <w:rsid w:val="00117E8E"/>
    <w:rsid w:val="00120D03"/>
    <w:rsid w:val="00126E75"/>
    <w:rsid w:val="00135C47"/>
    <w:rsid w:val="00135E8F"/>
    <w:rsid w:val="0014330C"/>
    <w:rsid w:val="00145760"/>
    <w:rsid w:val="00150353"/>
    <w:rsid w:val="00154D5C"/>
    <w:rsid w:val="00155E54"/>
    <w:rsid w:val="00157627"/>
    <w:rsid w:val="0015770B"/>
    <w:rsid w:val="00161741"/>
    <w:rsid w:val="00163FE3"/>
    <w:rsid w:val="001667C8"/>
    <w:rsid w:val="001671FA"/>
    <w:rsid w:val="00171324"/>
    <w:rsid w:val="00175D18"/>
    <w:rsid w:val="00175FAA"/>
    <w:rsid w:val="00187BDD"/>
    <w:rsid w:val="00190575"/>
    <w:rsid w:val="00191A5C"/>
    <w:rsid w:val="001A114D"/>
    <w:rsid w:val="001A14B4"/>
    <w:rsid w:val="001A3CC6"/>
    <w:rsid w:val="001A4F98"/>
    <w:rsid w:val="001B04E2"/>
    <w:rsid w:val="001B2AD7"/>
    <w:rsid w:val="001B39EC"/>
    <w:rsid w:val="001B3E18"/>
    <w:rsid w:val="001B70A4"/>
    <w:rsid w:val="001C553C"/>
    <w:rsid w:val="001C5FF2"/>
    <w:rsid w:val="001C6D8D"/>
    <w:rsid w:val="001D7EFE"/>
    <w:rsid w:val="001E1417"/>
    <w:rsid w:val="001E3C77"/>
    <w:rsid w:val="001E4FCC"/>
    <w:rsid w:val="001E6C92"/>
    <w:rsid w:val="001F195D"/>
    <w:rsid w:val="001F1EC6"/>
    <w:rsid w:val="002046E2"/>
    <w:rsid w:val="00205AAE"/>
    <w:rsid w:val="00206AE3"/>
    <w:rsid w:val="0021545E"/>
    <w:rsid w:val="0021650D"/>
    <w:rsid w:val="00216822"/>
    <w:rsid w:val="00224679"/>
    <w:rsid w:val="0023715A"/>
    <w:rsid w:val="0023798F"/>
    <w:rsid w:val="00246DF0"/>
    <w:rsid w:val="00251BD5"/>
    <w:rsid w:val="00254C21"/>
    <w:rsid w:val="00260C94"/>
    <w:rsid w:val="00263D1B"/>
    <w:rsid w:val="00266B8B"/>
    <w:rsid w:val="002702DF"/>
    <w:rsid w:val="00274299"/>
    <w:rsid w:val="00281049"/>
    <w:rsid w:val="002824CC"/>
    <w:rsid w:val="00285509"/>
    <w:rsid w:val="00291C6E"/>
    <w:rsid w:val="0029419D"/>
    <w:rsid w:val="002966AA"/>
    <w:rsid w:val="002A0B41"/>
    <w:rsid w:val="002A158A"/>
    <w:rsid w:val="002A2B7C"/>
    <w:rsid w:val="002A4CB7"/>
    <w:rsid w:val="002B1522"/>
    <w:rsid w:val="002B525C"/>
    <w:rsid w:val="002B728C"/>
    <w:rsid w:val="002C0E1D"/>
    <w:rsid w:val="002C2139"/>
    <w:rsid w:val="002C29F7"/>
    <w:rsid w:val="002C6B97"/>
    <w:rsid w:val="002D3D9D"/>
    <w:rsid w:val="002D681D"/>
    <w:rsid w:val="002E663D"/>
    <w:rsid w:val="002E7E0E"/>
    <w:rsid w:val="002F1B91"/>
    <w:rsid w:val="002F289E"/>
    <w:rsid w:val="002F3F4B"/>
    <w:rsid w:val="002F41E2"/>
    <w:rsid w:val="002F668D"/>
    <w:rsid w:val="002F6719"/>
    <w:rsid w:val="00306AAC"/>
    <w:rsid w:val="00306D25"/>
    <w:rsid w:val="00312B02"/>
    <w:rsid w:val="00317D0F"/>
    <w:rsid w:val="0032327F"/>
    <w:rsid w:val="00324DF9"/>
    <w:rsid w:val="00324E27"/>
    <w:rsid w:val="00325C9D"/>
    <w:rsid w:val="00326EC5"/>
    <w:rsid w:val="00331580"/>
    <w:rsid w:val="00336675"/>
    <w:rsid w:val="00343C79"/>
    <w:rsid w:val="003441A1"/>
    <w:rsid w:val="00350688"/>
    <w:rsid w:val="003565CC"/>
    <w:rsid w:val="003567BE"/>
    <w:rsid w:val="00366F17"/>
    <w:rsid w:val="00372929"/>
    <w:rsid w:val="00374A76"/>
    <w:rsid w:val="003903B5"/>
    <w:rsid w:val="00392470"/>
    <w:rsid w:val="00392E03"/>
    <w:rsid w:val="00394AB5"/>
    <w:rsid w:val="00394CF1"/>
    <w:rsid w:val="003978AD"/>
    <w:rsid w:val="00397C35"/>
    <w:rsid w:val="003A3F37"/>
    <w:rsid w:val="003A4DAC"/>
    <w:rsid w:val="003C544B"/>
    <w:rsid w:val="003C6638"/>
    <w:rsid w:val="003C7283"/>
    <w:rsid w:val="003E3938"/>
    <w:rsid w:val="003E59D3"/>
    <w:rsid w:val="003E704C"/>
    <w:rsid w:val="003F5601"/>
    <w:rsid w:val="003F5C27"/>
    <w:rsid w:val="00404AC1"/>
    <w:rsid w:val="00407AEB"/>
    <w:rsid w:val="004152AC"/>
    <w:rsid w:val="004153DE"/>
    <w:rsid w:val="00417A3B"/>
    <w:rsid w:val="004316A9"/>
    <w:rsid w:val="00432C6A"/>
    <w:rsid w:val="00437255"/>
    <w:rsid w:val="00437A4C"/>
    <w:rsid w:val="004407CE"/>
    <w:rsid w:val="00444063"/>
    <w:rsid w:val="004442F7"/>
    <w:rsid w:val="00446725"/>
    <w:rsid w:val="00450400"/>
    <w:rsid w:val="004675DF"/>
    <w:rsid w:val="00467B3D"/>
    <w:rsid w:val="0047111E"/>
    <w:rsid w:val="004729CA"/>
    <w:rsid w:val="004732AC"/>
    <w:rsid w:val="0047472F"/>
    <w:rsid w:val="00477226"/>
    <w:rsid w:val="00480909"/>
    <w:rsid w:val="004812E8"/>
    <w:rsid w:val="00481946"/>
    <w:rsid w:val="00484F65"/>
    <w:rsid w:val="0048750D"/>
    <w:rsid w:val="00491504"/>
    <w:rsid w:val="00493F2A"/>
    <w:rsid w:val="00495692"/>
    <w:rsid w:val="004A227A"/>
    <w:rsid w:val="004A31AB"/>
    <w:rsid w:val="004B3FF3"/>
    <w:rsid w:val="004C0FE1"/>
    <w:rsid w:val="004C2FF4"/>
    <w:rsid w:val="004D1E88"/>
    <w:rsid w:val="004D2BF0"/>
    <w:rsid w:val="004D5516"/>
    <w:rsid w:val="004E6754"/>
    <w:rsid w:val="004E6C83"/>
    <w:rsid w:val="004E6CFB"/>
    <w:rsid w:val="004F140A"/>
    <w:rsid w:val="004F1961"/>
    <w:rsid w:val="004F35B1"/>
    <w:rsid w:val="004F3D50"/>
    <w:rsid w:val="004F403A"/>
    <w:rsid w:val="0051157D"/>
    <w:rsid w:val="005127B3"/>
    <w:rsid w:val="00520747"/>
    <w:rsid w:val="00522400"/>
    <w:rsid w:val="00522F8F"/>
    <w:rsid w:val="00524A73"/>
    <w:rsid w:val="00524E5A"/>
    <w:rsid w:val="00524FF0"/>
    <w:rsid w:val="005261EF"/>
    <w:rsid w:val="00530356"/>
    <w:rsid w:val="0053063D"/>
    <w:rsid w:val="0054038D"/>
    <w:rsid w:val="00542C92"/>
    <w:rsid w:val="00551264"/>
    <w:rsid w:val="00551EF8"/>
    <w:rsid w:val="0056043B"/>
    <w:rsid w:val="00560AF4"/>
    <w:rsid w:val="0056267D"/>
    <w:rsid w:val="005645B5"/>
    <w:rsid w:val="00566585"/>
    <w:rsid w:val="00567050"/>
    <w:rsid w:val="00567886"/>
    <w:rsid w:val="00573273"/>
    <w:rsid w:val="00574604"/>
    <w:rsid w:val="00577B7F"/>
    <w:rsid w:val="00582ACF"/>
    <w:rsid w:val="0058302E"/>
    <w:rsid w:val="005847EF"/>
    <w:rsid w:val="00593202"/>
    <w:rsid w:val="005A3DCA"/>
    <w:rsid w:val="005A4600"/>
    <w:rsid w:val="005B5717"/>
    <w:rsid w:val="005C2A14"/>
    <w:rsid w:val="005C39DE"/>
    <w:rsid w:val="005C50FD"/>
    <w:rsid w:val="005C6FBA"/>
    <w:rsid w:val="005C79B1"/>
    <w:rsid w:val="005D550B"/>
    <w:rsid w:val="005E0BA4"/>
    <w:rsid w:val="005E330A"/>
    <w:rsid w:val="005E3A5E"/>
    <w:rsid w:val="005E4BEC"/>
    <w:rsid w:val="005F070B"/>
    <w:rsid w:val="006019FE"/>
    <w:rsid w:val="006036BD"/>
    <w:rsid w:val="00605E07"/>
    <w:rsid w:val="0061110C"/>
    <w:rsid w:val="00611DA7"/>
    <w:rsid w:val="006128F5"/>
    <w:rsid w:val="00612A0F"/>
    <w:rsid w:val="00614080"/>
    <w:rsid w:val="00614098"/>
    <w:rsid w:val="0062390D"/>
    <w:rsid w:val="00626318"/>
    <w:rsid w:val="006269FA"/>
    <w:rsid w:val="0062742F"/>
    <w:rsid w:val="006319DE"/>
    <w:rsid w:val="0063259A"/>
    <w:rsid w:val="00632978"/>
    <w:rsid w:val="00633FD1"/>
    <w:rsid w:val="006379FE"/>
    <w:rsid w:val="00652F43"/>
    <w:rsid w:val="0066223D"/>
    <w:rsid w:val="0066326B"/>
    <w:rsid w:val="00663EDA"/>
    <w:rsid w:val="0067072E"/>
    <w:rsid w:val="006725D4"/>
    <w:rsid w:val="00677303"/>
    <w:rsid w:val="00677E88"/>
    <w:rsid w:val="00683270"/>
    <w:rsid w:val="00683E4E"/>
    <w:rsid w:val="006A63B6"/>
    <w:rsid w:val="006B119E"/>
    <w:rsid w:val="006B53E6"/>
    <w:rsid w:val="006B7219"/>
    <w:rsid w:val="006C36D5"/>
    <w:rsid w:val="006C4FD3"/>
    <w:rsid w:val="006C5F85"/>
    <w:rsid w:val="006E0B4B"/>
    <w:rsid w:val="006E34C9"/>
    <w:rsid w:val="006E34DA"/>
    <w:rsid w:val="006E7083"/>
    <w:rsid w:val="006F6411"/>
    <w:rsid w:val="007009B5"/>
    <w:rsid w:val="00702949"/>
    <w:rsid w:val="00704BA3"/>
    <w:rsid w:val="00704DCF"/>
    <w:rsid w:val="00715A30"/>
    <w:rsid w:val="00720E96"/>
    <w:rsid w:val="007223A8"/>
    <w:rsid w:val="00724DB0"/>
    <w:rsid w:val="00726079"/>
    <w:rsid w:val="00734660"/>
    <w:rsid w:val="00750006"/>
    <w:rsid w:val="00751049"/>
    <w:rsid w:val="0075302A"/>
    <w:rsid w:val="0075457C"/>
    <w:rsid w:val="007554EF"/>
    <w:rsid w:val="00760711"/>
    <w:rsid w:val="00764E2D"/>
    <w:rsid w:val="00764F51"/>
    <w:rsid w:val="00767D46"/>
    <w:rsid w:val="0077036A"/>
    <w:rsid w:val="0077102B"/>
    <w:rsid w:val="00772A59"/>
    <w:rsid w:val="007750DF"/>
    <w:rsid w:val="00782C87"/>
    <w:rsid w:val="00783D56"/>
    <w:rsid w:val="00785A2F"/>
    <w:rsid w:val="00790E73"/>
    <w:rsid w:val="007A0590"/>
    <w:rsid w:val="007A0991"/>
    <w:rsid w:val="007A1D2B"/>
    <w:rsid w:val="007A44D4"/>
    <w:rsid w:val="007A4EDF"/>
    <w:rsid w:val="007A77DD"/>
    <w:rsid w:val="007B05F6"/>
    <w:rsid w:val="007B07A4"/>
    <w:rsid w:val="007B2374"/>
    <w:rsid w:val="007B43CA"/>
    <w:rsid w:val="007B68CC"/>
    <w:rsid w:val="007B7D95"/>
    <w:rsid w:val="007D44B7"/>
    <w:rsid w:val="007D52A2"/>
    <w:rsid w:val="007E3F50"/>
    <w:rsid w:val="007E44B9"/>
    <w:rsid w:val="007E639D"/>
    <w:rsid w:val="007F1C74"/>
    <w:rsid w:val="007F1C81"/>
    <w:rsid w:val="007F1EC7"/>
    <w:rsid w:val="007F7F71"/>
    <w:rsid w:val="008000D4"/>
    <w:rsid w:val="008019CC"/>
    <w:rsid w:val="00813A24"/>
    <w:rsid w:val="0081413F"/>
    <w:rsid w:val="00815C8E"/>
    <w:rsid w:val="00816339"/>
    <w:rsid w:val="0082428F"/>
    <w:rsid w:val="00824C9A"/>
    <w:rsid w:val="00830585"/>
    <w:rsid w:val="008326C7"/>
    <w:rsid w:val="00833AD5"/>
    <w:rsid w:val="00834793"/>
    <w:rsid w:val="00842CC8"/>
    <w:rsid w:val="00846467"/>
    <w:rsid w:val="0086313B"/>
    <w:rsid w:val="008632C3"/>
    <w:rsid w:val="00867762"/>
    <w:rsid w:val="00871F56"/>
    <w:rsid w:val="008737B3"/>
    <w:rsid w:val="00875E93"/>
    <w:rsid w:val="00882A3B"/>
    <w:rsid w:val="0088317C"/>
    <w:rsid w:val="008831E0"/>
    <w:rsid w:val="00884CC3"/>
    <w:rsid w:val="0089124F"/>
    <w:rsid w:val="008962D2"/>
    <w:rsid w:val="008A0817"/>
    <w:rsid w:val="008A1786"/>
    <w:rsid w:val="008A3EE8"/>
    <w:rsid w:val="008B05F8"/>
    <w:rsid w:val="008B0C43"/>
    <w:rsid w:val="008B1275"/>
    <w:rsid w:val="008B3AAD"/>
    <w:rsid w:val="008B3B97"/>
    <w:rsid w:val="008C1026"/>
    <w:rsid w:val="008C18FB"/>
    <w:rsid w:val="008C690B"/>
    <w:rsid w:val="008C6D8F"/>
    <w:rsid w:val="008D1BF8"/>
    <w:rsid w:val="008E055D"/>
    <w:rsid w:val="008E1821"/>
    <w:rsid w:val="008E1D2A"/>
    <w:rsid w:val="008E3D81"/>
    <w:rsid w:val="008E4397"/>
    <w:rsid w:val="008F055C"/>
    <w:rsid w:val="008F61C2"/>
    <w:rsid w:val="0090001A"/>
    <w:rsid w:val="009015B3"/>
    <w:rsid w:val="00901642"/>
    <w:rsid w:val="009102AF"/>
    <w:rsid w:val="0091477B"/>
    <w:rsid w:val="00916CA5"/>
    <w:rsid w:val="0092548D"/>
    <w:rsid w:val="00926200"/>
    <w:rsid w:val="009276FE"/>
    <w:rsid w:val="00932197"/>
    <w:rsid w:val="009327B8"/>
    <w:rsid w:val="00940170"/>
    <w:rsid w:val="0094348F"/>
    <w:rsid w:val="00944DB7"/>
    <w:rsid w:val="00951510"/>
    <w:rsid w:val="00953487"/>
    <w:rsid w:val="009614A4"/>
    <w:rsid w:val="00964DC8"/>
    <w:rsid w:val="00965581"/>
    <w:rsid w:val="00965B69"/>
    <w:rsid w:val="00971574"/>
    <w:rsid w:val="009728BF"/>
    <w:rsid w:val="009731AB"/>
    <w:rsid w:val="00974F3F"/>
    <w:rsid w:val="00975AF4"/>
    <w:rsid w:val="00982122"/>
    <w:rsid w:val="00984B01"/>
    <w:rsid w:val="009851D9"/>
    <w:rsid w:val="00991571"/>
    <w:rsid w:val="00994602"/>
    <w:rsid w:val="00995C4F"/>
    <w:rsid w:val="00996FD5"/>
    <w:rsid w:val="009978EB"/>
    <w:rsid w:val="00997D22"/>
    <w:rsid w:val="009A15D0"/>
    <w:rsid w:val="009A490A"/>
    <w:rsid w:val="009A4EBC"/>
    <w:rsid w:val="009A6BBD"/>
    <w:rsid w:val="009A76D2"/>
    <w:rsid w:val="009B4717"/>
    <w:rsid w:val="009B4FE0"/>
    <w:rsid w:val="009B5BE6"/>
    <w:rsid w:val="009C003C"/>
    <w:rsid w:val="009C4BC8"/>
    <w:rsid w:val="009C5219"/>
    <w:rsid w:val="009C5BE1"/>
    <w:rsid w:val="009C709A"/>
    <w:rsid w:val="009D27BA"/>
    <w:rsid w:val="009D7E50"/>
    <w:rsid w:val="009E42DB"/>
    <w:rsid w:val="009E631E"/>
    <w:rsid w:val="009F1519"/>
    <w:rsid w:val="009F162D"/>
    <w:rsid w:val="009F1739"/>
    <w:rsid w:val="009F1B5A"/>
    <w:rsid w:val="009F6EA2"/>
    <w:rsid w:val="00A014FF"/>
    <w:rsid w:val="00A03FC1"/>
    <w:rsid w:val="00A128EA"/>
    <w:rsid w:val="00A1506C"/>
    <w:rsid w:val="00A16DD8"/>
    <w:rsid w:val="00A17536"/>
    <w:rsid w:val="00A258DF"/>
    <w:rsid w:val="00A35F1D"/>
    <w:rsid w:val="00A373FC"/>
    <w:rsid w:val="00A4078E"/>
    <w:rsid w:val="00A434CA"/>
    <w:rsid w:val="00A53609"/>
    <w:rsid w:val="00A61096"/>
    <w:rsid w:val="00A6265B"/>
    <w:rsid w:val="00A631BB"/>
    <w:rsid w:val="00A6575F"/>
    <w:rsid w:val="00A658FB"/>
    <w:rsid w:val="00A701FA"/>
    <w:rsid w:val="00A71C5B"/>
    <w:rsid w:val="00A74DE0"/>
    <w:rsid w:val="00A758EF"/>
    <w:rsid w:val="00A764E5"/>
    <w:rsid w:val="00A7756B"/>
    <w:rsid w:val="00A80717"/>
    <w:rsid w:val="00A829AB"/>
    <w:rsid w:val="00A86C08"/>
    <w:rsid w:val="00A903B5"/>
    <w:rsid w:val="00A90A86"/>
    <w:rsid w:val="00A95DA4"/>
    <w:rsid w:val="00AA338B"/>
    <w:rsid w:val="00AA4F44"/>
    <w:rsid w:val="00AA6B4C"/>
    <w:rsid w:val="00AB3285"/>
    <w:rsid w:val="00AB6CF7"/>
    <w:rsid w:val="00AB6FA6"/>
    <w:rsid w:val="00AB7709"/>
    <w:rsid w:val="00AC239E"/>
    <w:rsid w:val="00AC3652"/>
    <w:rsid w:val="00AC508D"/>
    <w:rsid w:val="00AC618F"/>
    <w:rsid w:val="00AD040A"/>
    <w:rsid w:val="00AD319F"/>
    <w:rsid w:val="00AD4B11"/>
    <w:rsid w:val="00AD6519"/>
    <w:rsid w:val="00AE3BDF"/>
    <w:rsid w:val="00AE4FFF"/>
    <w:rsid w:val="00AE516E"/>
    <w:rsid w:val="00AE631F"/>
    <w:rsid w:val="00AE6536"/>
    <w:rsid w:val="00AF769F"/>
    <w:rsid w:val="00B0107A"/>
    <w:rsid w:val="00B06F2D"/>
    <w:rsid w:val="00B118A3"/>
    <w:rsid w:val="00B13085"/>
    <w:rsid w:val="00B13DBA"/>
    <w:rsid w:val="00B2071D"/>
    <w:rsid w:val="00B20DB0"/>
    <w:rsid w:val="00B233FB"/>
    <w:rsid w:val="00B238B3"/>
    <w:rsid w:val="00B26F81"/>
    <w:rsid w:val="00B355C5"/>
    <w:rsid w:val="00B42FC8"/>
    <w:rsid w:val="00B44BD8"/>
    <w:rsid w:val="00B46414"/>
    <w:rsid w:val="00B508D6"/>
    <w:rsid w:val="00B55E4D"/>
    <w:rsid w:val="00B566EC"/>
    <w:rsid w:val="00B60D4D"/>
    <w:rsid w:val="00B6168E"/>
    <w:rsid w:val="00B62237"/>
    <w:rsid w:val="00B6588C"/>
    <w:rsid w:val="00B66CCE"/>
    <w:rsid w:val="00B81DC0"/>
    <w:rsid w:val="00B822F7"/>
    <w:rsid w:val="00B84C63"/>
    <w:rsid w:val="00B86407"/>
    <w:rsid w:val="00B86B8A"/>
    <w:rsid w:val="00B948E3"/>
    <w:rsid w:val="00B94E17"/>
    <w:rsid w:val="00BA5E81"/>
    <w:rsid w:val="00BA6493"/>
    <w:rsid w:val="00BB130E"/>
    <w:rsid w:val="00BB4E88"/>
    <w:rsid w:val="00BB6E21"/>
    <w:rsid w:val="00BC6329"/>
    <w:rsid w:val="00BC699A"/>
    <w:rsid w:val="00BD00F8"/>
    <w:rsid w:val="00BD02E5"/>
    <w:rsid w:val="00BD2A5C"/>
    <w:rsid w:val="00BE17F1"/>
    <w:rsid w:val="00BE3767"/>
    <w:rsid w:val="00BE38F7"/>
    <w:rsid w:val="00BE4D6B"/>
    <w:rsid w:val="00BE6F99"/>
    <w:rsid w:val="00BE7840"/>
    <w:rsid w:val="00BE7FFC"/>
    <w:rsid w:val="00BF24A3"/>
    <w:rsid w:val="00BF2E76"/>
    <w:rsid w:val="00C0099A"/>
    <w:rsid w:val="00C06989"/>
    <w:rsid w:val="00C07BF8"/>
    <w:rsid w:val="00C117EC"/>
    <w:rsid w:val="00C159FF"/>
    <w:rsid w:val="00C1761F"/>
    <w:rsid w:val="00C2366A"/>
    <w:rsid w:val="00C24517"/>
    <w:rsid w:val="00C26644"/>
    <w:rsid w:val="00C329FB"/>
    <w:rsid w:val="00C334F5"/>
    <w:rsid w:val="00C34669"/>
    <w:rsid w:val="00C42BA8"/>
    <w:rsid w:val="00C44FED"/>
    <w:rsid w:val="00C46EEA"/>
    <w:rsid w:val="00C54FD0"/>
    <w:rsid w:val="00C75B0C"/>
    <w:rsid w:val="00C75E4A"/>
    <w:rsid w:val="00C8087A"/>
    <w:rsid w:val="00C84A0A"/>
    <w:rsid w:val="00C8646A"/>
    <w:rsid w:val="00C8675F"/>
    <w:rsid w:val="00C9299D"/>
    <w:rsid w:val="00C93536"/>
    <w:rsid w:val="00C968C5"/>
    <w:rsid w:val="00C976DB"/>
    <w:rsid w:val="00CA0894"/>
    <w:rsid w:val="00CA169E"/>
    <w:rsid w:val="00CA4F6E"/>
    <w:rsid w:val="00CA77F0"/>
    <w:rsid w:val="00CB1FFB"/>
    <w:rsid w:val="00CB3768"/>
    <w:rsid w:val="00CD0A07"/>
    <w:rsid w:val="00CD24F2"/>
    <w:rsid w:val="00CE4750"/>
    <w:rsid w:val="00CF14F0"/>
    <w:rsid w:val="00CF21BC"/>
    <w:rsid w:val="00CF400B"/>
    <w:rsid w:val="00CF66D0"/>
    <w:rsid w:val="00CF6BCF"/>
    <w:rsid w:val="00D04FD2"/>
    <w:rsid w:val="00D06AEC"/>
    <w:rsid w:val="00D14696"/>
    <w:rsid w:val="00D15A56"/>
    <w:rsid w:val="00D17FCD"/>
    <w:rsid w:val="00D21DF7"/>
    <w:rsid w:val="00D24AAA"/>
    <w:rsid w:val="00D26BEC"/>
    <w:rsid w:val="00D34BDD"/>
    <w:rsid w:val="00D353CF"/>
    <w:rsid w:val="00D5104C"/>
    <w:rsid w:val="00D60AC9"/>
    <w:rsid w:val="00D61D4A"/>
    <w:rsid w:val="00D660C1"/>
    <w:rsid w:val="00D6686D"/>
    <w:rsid w:val="00D704D6"/>
    <w:rsid w:val="00D76AE4"/>
    <w:rsid w:val="00D76FCE"/>
    <w:rsid w:val="00D80BC0"/>
    <w:rsid w:val="00D8685A"/>
    <w:rsid w:val="00D871A4"/>
    <w:rsid w:val="00D94317"/>
    <w:rsid w:val="00D9532B"/>
    <w:rsid w:val="00D95358"/>
    <w:rsid w:val="00DA1067"/>
    <w:rsid w:val="00DA18DD"/>
    <w:rsid w:val="00DA2AA1"/>
    <w:rsid w:val="00DA4C2C"/>
    <w:rsid w:val="00DA62C7"/>
    <w:rsid w:val="00DB0406"/>
    <w:rsid w:val="00DB3B22"/>
    <w:rsid w:val="00DB5D7F"/>
    <w:rsid w:val="00DB60F3"/>
    <w:rsid w:val="00DC43FC"/>
    <w:rsid w:val="00DC63B4"/>
    <w:rsid w:val="00DC66E5"/>
    <w:rsid w:val="00DC7755"/>
    <w:rsid w:val="00DD22E5"/>
    <w:rsid w:val="00DD4BC3"/>
    <w:rsid w:val="00DD60E3"/>
    <w:rsid w:val="00DD6F65"/>
    <w:rsid w:val="00DE142B"/>
    <w:rsid w:val="00DE5939"/>
    <w:rsid w:val="00DE791F"/>
    <w:rsid w:val="00DF272A"/>
    <w:rsid w:val="00DF6935"/>
    <w:rsid w:val="00DF713B"/>
    <w:rsid w:val="00E024B7"/>
    <w:rsid w:val="00E02C87"/>
    <w:rsid w:val="00E02EBB"/>
    <w:rsid w:val="00E04E78"/>
    <w:rsid w:val="00E05303"/>
    <w:rsid w:val="00E05496"/>
    <w:rsid w:val="00E06596"/>
    <w:rsid w:val="00E11EFB"/>
    <w:rsid w:val="00E14323"/>
    <w:rsid w:val="00E14A50"/>
    <w:rsid w:val="00E24830"/>
    <w:rsid w:val="00E27035"/>
    <w:rsid w:val="00E31B7C"/>
    <w:rsid w:val="00E3426B"/>
    <w:rsid w:val="00E351BF"/>
    <w:rsid w:val="00E36C0D"/>
    <w:rsid w:val="00E40504"/>
    <w:rsid w:val="00E41244"/>
    <w:rsid w:val="00E4326C"/>
    <w:rsid w:val="00E435AE"/>
    <w:rsid w:val="00E455CA"/>
    <w:rsid w:val="00E473E0"/>
    <w:rsid w:val="00E5306C"/>
    <w:rsid w:val="00E6080F"/>
    <w:rsid w:val="00E61EF0"/>
    <w:rsid w:val="00E62158"/>
    <w:rsid w:val="00E625F6"/>
    <w:rsid w:val="00E658DA"/>
    <w:rsid w:val="00E70C3C"/>
    <w:rsid w:val="00E718E9"/>
    <w:rsid w:val="00E75D99"/>
    <w:rsid w:val="00E768DB"/>
    <w:rsid w:val="00E76DE2"/>
    <w:rsid w:val="00E76F81"/>
    <w:rsid w:val="00E80112"/>
    <w:rsid w:val="00E84165"/>
    <w:rsid w:val="00E84D94"/>
    <w:rsid w:val="00E85F97"/>
    <w:rsid w:val="00E87BEE"/>
    <w:rsid w:val="00E90193"/>
    <w:rsid w:val="00E9030B"/>
    <w:rsid w:val="00E93C77"/>
    <w:rsid w:val="00E94603"/>
    <w:rsid w:val="00E97A50"/>
    <w:rsid w:val="00EA29DD"/>
    <w:rsid w:val="00EA2A8E"/>
    <w:rsid w:val="00EA423E"/>
    <w:rsid w:val="00EA5076"/>
    <w:rsid w:val="00EA51C6"/>
    <w:rsid w:val="00EB1249"/>
    <w:rsid w:val="00EB2E42"/>
    <w:rsid w:val="00EB79A0"/>
    <w:rsid w:val="00EB7D60"/>
    <w:rsid w:val="00ED1E35"/>
    <w:rsid w:val="00ED7701"/>
    <w:rsid w:val="00EE0CA0"/>
    <w:rsid w:val="00EE6506"/>
    <w:rsid w:val="00EE7B36"/>
    <w:rsid w:val="00EF2483"/>
    <w:rsid w:val="00EF5B05"/>
    <w:rsid w:val="00EF7274"/>
    <w:rsid w:val="00F011DC"/>
    <w:rsid w:val="00F0234F"/>
    <w:rsid w:val="00F0261B"/>
    <w:rsid w:val="00F0298D"/>
    <w:rsid w:val="00F04537"/>
    <w:rsid w:val="00F04EC9"/>
    <w:rsid w:val="00F106D1"/>
    <w:rsid w:val="00F1083F"/>
    <w:rsid w:val="00F1776F"/>
    <w:rsid w:val="00F206FF"/>
    <w:rsid w:val="00F23DC2"/>
    <w:rsid w:val="00F25AC4"/>
    <w:rsid w:val="00F25BE0"/>
    <w:rsid w:val="00F30FEF"/>
    <w:rsid w:val="00F33BBB"/>
    <w:rsid w:val="00F3686D"/>
    <w:rsid w:val="00F37043"/>
    <w:rsid w:val="00F4031A"/>
    <w:rsid w:val="00F40891"/>
    <w:rsid w:val="00F41228"/>
    <w:rsid w:val="00F575E0"/>
    <w:rsid w:val="00F65E96"/>
    <w:rsid w:val="00F81938"/>
    <w:rsid w:val="00F84351"/>
    <w:rsid w:val="00F87233"/>
    <w:rsid w:val="00F9159E"/>
    <w:rsid w:val="00F93CBF"/>
    <w:rsid w:val="00F943D6"/>
    <w:rsid w:val="00F950AF"/>
    <w:rsid w:val="00F95E01"/>
    <w:rsid w:val="00F96500"/>
    <w:rsid w:val="00F96AF8"/>
    <w:rsid w:val="00FA30DB"/>
    <w:rsid w:val="00FB1FE2"/>
    <w:rsid w:val="00FB50C7"/>
    <w:rsid w:val="00FB6A43"/>
    <w:rsid w:val="00FC0C80"/>
    <w:rsid w:val="00FC7438"/>
    <w:rsid w:val="00FD063B"/>
    <w:rsid w:val="00FD4251"/>
    <w:rsid w:val="00FD4A19"/>
    <w:rsid w:val="00FE613B"/>
    <w:rsid w:val="00FE620C"/>
    <w:rsid w:val="00FF0191"/>
    <w:rsid w:val="00FF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8A61688"/>
  <w15:docId w15:val="{FA2C1E30-8243-4622-9ABE-E10562BD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37A4C"/>
    <w:pPr>
      <w:suppressAutoHyphens/>
      <w:autoSpaceDE w:val="0"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9"/>
    <w:qFormat/>
    <w:rsid w:val="00437A4C"/>
    <w:pPr>
      <w:keepNext/>
      <w:tabs>
        <w:tab w:val="num" w:pos="432"/>
      </w:tabs>
      <w:ind w:left="432" w:hanging="432"/>
      <w:jc w:val="both"/>
      <w:outlineLvl w:val="0"/>
    </w:pPr>
    <w:rPr>
      <w:b/>
      <w:bCs/>
      <w:color w:val="000000"/>
      <w:sz w:val="20"/>
      <w:szCs w:val="20"/>
    </w:rPr>
  </w:style>
  <w:style w:type="paragraph" w:styleId="Cmsor2">
    <w:name w:val="heading 2"/>
    <w:basedOn w:val="Norml"/>
    <w:next w:val="Norml"/>
    <w:link w:val="Cmsor2Char"/>
    <w:uiPriority w:val="99"/>
    <w:qFormat/>
    <w:rsid w:val="00437A4C"/>
    <w:pPr>
      <w:keepNext/>
      <w:tabs>
        <w:tab w:val="num" w:pos="576"/>
      </w:tabs>
      <w:ind w:left="576" w:hanging="576"/>
      <w:jc w:val="center"/>
      <w:outlineLvl w:val="1"/>
    </w:pPr>
    <w:rPr>
      <w:sz w:val="20"/>
      <w:szCs w:val="20"/>
      <w:u w:val="single"/>
    </w:rPr>
  </w:style>
  <w:style w:type="paragraph" w:styleId="Cmsor8">
    <w:name w:val="heading 8"/>
    <w:basedOn w:val="Norml"/>
    <w:next w:val="Norml"/>
    <w:link w:val="Cmsor8Char"/>
    <w:uiPriority w:val="99"/>
    <w:qFormat/>
    <w:rsid w:val="00437A4C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E6CFB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E6CFB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E6CFB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Absatz-Standardschriftart">
    <w:name w:val="Absatz-Standardschriftart"/>
    <w:uiPriority w:val="99"/>
    <w:rsid w:val="00437A4C"/>
  </w:style>
  <w:style w:type="character" w:styleId="Oldalszm">
    <w:name w:val="page number"/>
    <w:basedOn w:val="Bekezdsalapbettpusa"/>
    <w:uiPriority w:val="99"/>
    <w:rsid w:val="00437A4C"/>
    <w:rPr>
      <w:rFonts w:cs="Times New Roman"/>
    </w:rPr>
  </w:style>
  <w:style w:type="paragraph" w:customStyle="1" w:styleId="Cmsor">
    <w:name w:val="Címsor"/>
    <w:basedOn w:val="Norml"/>
    <w:next w:val="Szvegtrzs"/>
    <w:uiPriority w:val="99"/>
    <w:rsid w:val="00437A4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zvegtrzs">
    <w:name w:val="Body Text"/>
    <w:basedOn w:val="Norml"/>
    <w:link w:val="SzvegtrzsChar"/>
    <w:rsid w:val="00437A4C"/>
    <w:pPr>
      <w:widowControl w:val="0"/>
      <w:jc w:val="both"/>
    </w:pPr>
    <w:rPr>
      <w:color w:val="000000"/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4E6CFB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Szvegtrzs"/>
    <w:uiPriority w:val="99"/>
    <w:rsid w:val="00437A4C"/>
    <w:rPr>
      <w:rFonts w:cs="Tahoma"/>
    </w:rPr>
  </w:style>
  <w:style w:type="paragraph" w:customStyle="1" w:styleId="Felirat">
    <w:name w:val="Felirat"/>
    <w:basedOn w:val="Norml"/>
    <w:uiPriority w:val="99"/>
    <w:rsid w:val="00437A4C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uiPriority w:val="99"/>
    <w:rsid w:val="00437A4C"/>
    <w:pPr>
      <w:suppressLineNumbers/>
    </w:pPr>
    <w:rPr>
      <w:rFonts w:cs="Tahoma"/>
    </w:rPr>
  </w:style>
  <w:style w:type="paragraph" w:customStyle="1" w:styleId="B1">
    <w:name w:val="B1"/>
    <w:basedOn w:val="Cmsor8"/>
    <w:uiPriority w:val="99"/>
    <w:rsid w:val="00437A4C"/>
    <w:pPr>
      <w:tabs>
        <w:tab w:val="clear" w:pos="1440"/>
      </w:tabs>
      <w:spacing w:line="360" w:lineRule="auto"/>
      <w:ind w:left="0" w:firstLine="0"/>
      <w:jc w:val="both"/>
    </w:pPr>
    <w:rPr>
      <w:rFonts w:ascii="Book Antiqua" w:hAnsi="Book Antiqua"/>
    </w:rPr>
  </w:style>
  <w:style w:type="paragraph" w:customStyle="1" w:styleId="Style1">
    <w:name w:val="Style1"/>
    <w:basedOn w:val="Norml"/>
    <w:uiPriority w:val="99"/>
    <w:rsid w:val="00437A4C"/>
    <w:rPr>
      <w:rFonts w:ascii="Book Antiqua" w:hAnsi="Book Antiqua"/>
      <w:szCs w:val="20"/>
    </w:rPr>
  </w:style>
  <w:style w:type="paragraph" w:styleId="Szvegtrzs3">
    <w:name w:val="Body Text 3"/>
    <w:basedOn w:val="Norml"/>
    <w:link w:val="Szvegtrzs3Char"/>
    <w:uiPriority w:val="99"/>
    <w:rsid w:val="00437A4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4E6CFB"/>
    <w:rPr>
      <w:rFonts w:cs="Times New Roman"/>
      <w:sz w:val="16"/>
      <w:szCs w:val="16"/>
      <w:lang w:eastAsia="ar-SA" w:bidi="ar-SA"/>
    </w:rPr>
  </w:style>
  <w:style w:type="paragraph" w:customStyle="1" w:styleId="Hsvtienciklopdia">
    <w:name w:val="Húsvéti enciklopédia"/>
    <w:basedOn w:val="Szvegtrzs3"/>
    <w:uiPriority w:val="99"/>
    <w:rsid w:val="00437A4C"/>
    <w:pPr>
      <w:jc w:val="both"/>
    </w:pPr>
    <w:rPr>
      <w:rFonts w:ascii="Book Antiqua" w:hAnsi="Book Antiqua"/>
      <w:i/>
      <w:color w:val="000080"/>
      <w:sz w:val="20"/>
    </w:rPr>
  </w:style>
  <w:style w:type="paragraph" w:customStyle="1" w:styleId="Bookletcm">
    <w:name w:val="Booklet cím"/>
    <w:basedOn w:val="Norml"/>
    <w:uiPriority w:val="99"/>
    <w:rsid w:val="00437A4C"/>
    <w:pPr>
      <w:spacing w:line="360" w:lineRule="auto"/>
      <w:jc w:val="center"/>
    </w:pPr>
    <w:rPr>
      <w:rFonts w:ascii="Book Antiqua" w:hAnsi="Book Antiqua"/>
      <w:b/>
      <w:i/>
      <w:sz w:val="36"/>
      <w:szCs w:val="36"/>
    </w:rPr>
  </w:style>
  <w:style w:type="paragraph" w:styleId="Szvegtrzsbehzssal">
    <w:name w:val="Body Text Indent"/>
    <w:basedOn w:val="Norml"/>
    <w:link w:val="SzvegtrzsbehzssalChar"/>
    <w:uiPriority w:val="99"/>
    <w:rsid w:val="00437A4C"/>
    <w:pPr>
      <w:ind w:hanging="11"/>
    </w:pPr>
    <w:rPr>
      <w:rFonts w:ascii="H-Arial" w:hAnsi="H-Arial" w:cs="H-Arial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4E6CFB"/>
    <w:rPr>
      <w:rFonts w:cs="Times New Roman"/>
      <w:sz w:val="24"/>
      <w:szCs w:val="24"/>
      <w:lang w:eastAsia="ar-SA" w:bidi="ar-SA"/>
    </w:rPr>
  </w:style>
  <w:style w:type="paragraph" w:styleId="Szvegtrzsbehzssal2">
    <w:name w:val="Body Text Indent 2"/>
    <w:basedOn w:val="Norml"/>
    <w:link w:val="Szvegtrzsbehzssal2Char"/>
    <w:uiPriority w:val="99"/>
    <w:rsid w:val="00437A4C"/>
    <w:pPr>
      <w:ind w:left="705" w:hanging="705"/>
      <w:jc w:val="both"/>
    </w:pPr>
    <w:rPr>
      <w:color w:val="0000FF"/>
      <w:sz w:val="20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locked/>
    <w:rsid w:val="004E6CFB"/>
    <w:rPr>
      <w:rFonts w:cs="Times New Roman"/>
      <w:sz w:val="24"/>
      <w:szCs w:val="24"/>
      <w:lang w:eastAsia="ar-SA" w:bidi="ar-SA"/>
    </w:rPr>
  </w:style>
  <w:style w:type="paragraph" w:styleId="Cm">
    <w:name w:val="Title"/>
    <w:basedOn w:val="Norml"/>
    <w:next w:val="Alcm"/>
    <w:link w:val="CmChar"/>
    <w:uiPriority w:val="99"/>
    <w:qFormat/>
    <w:rsid w:val="00437A4C"/>
    <w:pPr>
      <w:widowControl w:val="0"/>
      <w:jc w:val="center"/>
    </w:pPr>
    <w:rPr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99"/>
    <w:locked/>
    <w:rsid w:val="004E6CFB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lcm">
    <w:name w:val="Subtitle"/>
    <w:basedOn w:val="Cmsor"/>
    <w:next w:val="Szvegtrzs"/>
    <w:link w:val="AlcmChar"/>
    <w:uiPriority w:val="99"/>
    <w:qFormat/>
    <w:rsid w:val="00437A4C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uiPriority w:val="99"/>
    <w:locked/>
    <w:rsid w:val="004E6CFB"/>
    <w:rPr>
      <w:rFonts w:ascii="Cambria" w:hAnsi="Cambria" w:cs="Times New Roman"/>
      <w:sz w:val="24"/>
      <w:szCs w:val="24"/>
      <w:lang w:eastAsia="ar-SA" w:bidi="ar-SA"/>
    </w:rPr>
  </w:style>
  <w:style w:type="paragraph" w:styleId="lfej">
    <w:name w:val="header"/>
    <w:basedOn w:val="Norml"/>
    <w:link w:val="lfejChar"/>
    <w:uiPriority w:val="99"/>
    <w:rsid w:val="00437A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4E6CFB"/>
    <w:rPr>
      <w:rFonts w:cs="Times New Roman"/>
      <w:sz w:val="24"/>
      <w:szCs w:val="24"/>
      <w:lang w:eastAsia="ar-SA" w:bidi="ar-SA"/>
    </w:rPr>
  </w:style>
  <w:style w:type="paragraph" w:styleId="Jegyzetszveg">
    <w:name w:val="annotation text"/>
    <w:basedOn w:val="Norml"/>
    <w:link w:val="JegyzetszvegChar"/>
    <w:uiPriority w:val="99"/>
    <w:rsid w:val="00437A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E6CFB"/>
    <w:rPr>
      <w:rFonts w:cs="Times New Roman"/>
      <w:sz w:val="20"/>
      <w:szCs w:val="20"/>
      <w:lang w:eastAsia="ar-SA" w:bidi="ar-SA"/>
    </w:rPr>
  </w:style>
  <w:style w:type="paragraph" w:styleId="Buborkszveg">
    <w:name w:val="Balloon Text"/>
    <w:basedOn w:val="Norml"/>
    <w:link w:val="BuborkszvegChar"/>
    <w:uiPriority w:val="99"/>
    <w:rsid w:val="00437A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4E6CFB"/>
    <w:rPr>
      <w:rFonts w:cs="Times New Roman"/>
      <w:sz w:val="2"/>
      <w:lang w:eastAsia="ar-SA" w:bidi="ar-SA"/>
    </w:rPr>
  </w:style>
  <w:style w:type="paragraph" w:customStyle="1" w:styleId="p1">
    <w:name w:val="p1"/>
    <w:basedOn w:val="Norml"/>
    <w:uiPriority w:val="99"/>
    <w:rsid w:val="00437A4C"/>
    <w:pPr>
      <w:autoSpaceDE/>
      <w:spacing w:before="280" w:after="280"/>
    </w:pPr>
    <w:rPr>
      <w:color w:val="000000"/>
    </w:rPr>
  </w:style>
  <w:style w:type="paragraph" w:customStyle="1" w:styleId="Kerettartalom">
    <w:name w:val="Kerettartalom"/>
    <w:basedOn w:val="Szvegtrzs"/>
    <w:uiPriority w:val="99"/>
    <w:rsid w:val="00437A4C"/>
  </w:style>
  <w:style w:type="paragraph" w:styleId="llb">
    <w:name w:val="footer"/>
    <w:basedOn w:val="Norml"/>
    <w:link w:val="llbChar"/>
    <w:uiPriority w:val="99"/>
    <w:rsid w:val="00437A4C"/>
    <w:pPr>
      <w:suppressLineNumbers/>
      <w:tabs>
        <w:tab w:val="center" w:pos="4818"/>
        <w:tab w:val="right" w:pos="9637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932197"/>
    <w:rPr>
      <w:rFonts w:cs="Times New Roman"/>
      <w:sz w:val="24"/>
      <w:szCs w:val="24"/>
      <w:lang w:eastAsia="ar-SA" w:bidi="ar-SA"/>
    </w:rPr>
  </w:style>
  <w:style w:type="character" w:styleId="Hiperhivatkozs">
    <w:name w:val="Hyperlink"/>
    <w:basedOn w:val="Bekezdsalapbettpusa"/>
    <w:uiPriority w:val="99"/>
    <w:rsid w:val="00F1083F"/>
    <w:rPr>
      <w:rFonts w:cs="Times New Roman"/>
      <w:color w:val="0000FF"/>
      <w:u w:val="single"/>
    </w:rPr>
  </w:style>
  <w:style w:type="paragraph" w:customStyle="1" w:styleId="Default">
    <w:name w:val="Default"/>
    <w:rsid w:val="0004390F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en-US" w:eastAsia="en-US"/>
    </w:rPr>
  </w:style>
  <w:style w:type="character" w:styleId="Jegyzethivatkozs">
    <w:name w:val="annotation reference"/>
    <w:basedOn w:val="Bekezdsalapbettpusa"/>
    <w:uiPriority w:val="99"/>
    <w:semiHidden/>
    <w:rsid w:val="00D9532B"/>
    <w:rPr>
      <w:rFonts w:cs="Times New Roman"/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D9532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13D5E"/>
    <w:rPr>
      <w:rFonts w:cs="Times New Roman"/>
      <w:b/>
      <w:bCs/>
      <w:sz w:val="20"/>
      <w:szCs w:val="20"/>
      <w:lang w:eastAsia="ar-SA" w:bidi="ar-SA"/>
    </w:rPr>
  </w:style>
  <w:style w:type="paragraph" w:styleId="Listaszerbekezds">
    <w:name w:val="List Paragraph"/>
    <w:basedOn w:val="Norml"/>
    <w:uiPriority w:val="34"/>
    <w:qFormat/>
    <w:rsid w:val="005C6FBA"/>
    <w:pPr>
      <w:ind w:left="720"/>
      <w:contextualSpacing/>
    </w:pPr>
  </w:style>
  <w:style w:type="paragraph" w:styleId="HTML-kntformzott">
    <w:name w:val="HTML Preformatted"/>
    <w:basedOn w:val="Norml"/>
    <w:link w:val="HTML-kntformzottChar"/>
    <w:uiPriority w:val="99"/>
    <w:unhideWhenUsed/>
    <w:rsid w:val="007500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Theme="minorHAnsi" w:hAnsi="Courier New" w:cs="Courier New"/>
      <w:color w:val="000000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750006"/>
    <w:rPr>
      <w:rFonts w:ascii="Courier New" w:eastAsiaTheme="minorHAnsi" w:hAnsi="Courier New" w:cs="Courier New"/>
      <w:color w:val="000000"/>
      <w:sz w:val="20"/>
      <w:szCs w:val="20"/>
    </w:rPr>
  </w:style>
  <w:style w:type="paragraph" w:styleId="Vltozat">
    <w:name w:val="Revision"/>
    <w:hidden/>
    <w:uiPriority w:val="99"/>
    <w:semiHidden/>
    <w:rsid w:val="00A6575F"/>
    <w:rPr>
      <w:sz w:val="24"/>
      <w:szCs w:val="24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343C79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43C79"/>
    <w:rPr>
      <w:sz w:val="20"/>
      <w:szCs w:val="20"/>
      <w:lang w:eastAsia="ar-SA"/>
    </w:rPr>
  </w:style>
  <w:style w:type="character" w:styleId="Lbjegyzet-hivatkozs">
    <w:name w:val="footnote reference"/>
    <w:basedOn w:val="Bekezdsalapbettpusa"/>
    <w:uiPriority w:val="99"/>
    <w:semiHidden/>
    <w:unhideWhenUsed/>
    <w:rsid w:val="00343C79"/>
    <w:rPr>
      <w:vertAlign w:val="superscript"/>
    </w:rPr>
  </w:style>
  <w:style w:type="paragraph" w:styleId="NormlWeb">
    <w:name w:val="Normal (Web)"/>
    <w:basedOn w:val="Norml"/>
    <w:uiPriority w:val="99"/>
    <w:unhideWhenUsed/>
    <w:rsid w:val="00331580"/>
    <w:pPr>
      <w:suppressAutoHyphens w:val="0"/>
      <w:autoSpaceDE/>
      <w:spacing w:before="100" w:beforeAutospacing="1" w:after="100" w:afterAutospacing="1"/>
    </w:pPr>
    <w:rPr>
      <w:lang w:eastAsia="hu-HU"/>
    </w:rPr>
  </w:style>
  <w:style w:type="character" w:styleId="Kiemels">
    <w:name w:val="Emphasis"/>
    <w:basedOn w:val="Bekezdsalapbettpusa"/>
    <w:qFormat/>
    <w:locked/>
    <w:rsid w:val="00DD6F65"/>
    <w:rPr>
      <w:i/>
      <w:iCs/>
    </w:rPr>
  </w:style>
  <w:style w:type="character" w:customStyle="1" w:styleId="allowtextselection">
    <w:name w:val="allowtextselection"/>
    <w:basedOn w:val="Bekezdsalapbettpusa"/>
    <w:rsid w:val="00D66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9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7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1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5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3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6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6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4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4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7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9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5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5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3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3F746A42D418943ADA345FD401A8164" ma:contentTypeVersion="13" ma:contentTypeDescription="Új dokumentum létrehozása." ma:contentTypeScope="" ma:versionID="dc8c7b269bc8c135d2b18b88384ec278">
  <xsd:schema xmlns:xsd="http://www.w3.org/2001/XMLSchema" xmlns:xs="http://www.w3.org/2001/XMLSchema" xmlns:p="http://schemas.microsoft.com/office/2006/metadata/properties" xmlns:ns2="12a9edac-7bf9-4c29-97db-7fddf2f1d8f5" xmlns:ns3="6b01fe17-2968-49ea-9172-eb772eb7ede1" targetNamespace="http://schemas.microsoft.com/office/2006/metadata/properties" ma:root="true" ma:fieldsID="0f3f32af0ceb2b7cbfd4bf8a1675983b" ns2:_="" ns3:_="">
    <xsd:import namespace="12a9edac-7bf9-4c29-97db-7fddf2f1d8f5"/>
    <xsd:import namespace="6b01fe17-2968-49ea-9172-eb772eb7e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9edac-7bf9-4c29-97db-7fddf2f1d8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1fe17-2968-49ea-9172-eb772eb7ed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F975A-713E-4509-80A6-5ED96B13D2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9DECE1-E17D-4DD0-9660-E4214A5BB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9edac-7bf9-4c29-97db-7fddf2f1d8f5"/>
    <ds:schemaRef ds:uri="6b01fe17-2968-49ea-9172-eb772eb7e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0EF1F3-7713-4C95-9697-7DA2195B3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0DE66B-3BDA-4959-AF06-65DF8C471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876</Words>
  <Characters>8022</Characters>
  <Application>Microsoft Office Word</Application>
  <DocSecurity>0</DocSecurity>
  <Lines>66</Lines>
  <Paragraphs>17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Vállalkozási keretszerződés</vt:lpstr>
      <vt:lpstr>Vállalkozási keretszerződés</vt:lpstr>
    </vt:vector>
  </TitlesOfParts>
  <Company>Kraft Foods Global Inc.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keretszerződés</dc:title>
  <dc:creator>bbugar</dc:creator>
  <cp:lastModifiedBy>Tóth Tímea</cp:lastModifiedBy>
  <cp:revision>13</cp:revision>
  <cp:lastPrinted>2022-05-05T07:32:00Z</cp:lastPrinted>
  <dcterms:created xsi:type="dcterms:W3CDTF">2026-03-25T09:19:00Z</dcterms:created>
  <dcterms:modified xsi:type="dcterms:W3CDTF">2026-04-16T13:40:00Z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0x01010043F746A42D418943ADA345FD401A8164</vt:lpwstr>
  </property>
  <property fmtid="{D5CDD505-2E9C-101B-9397-08002B2CF9AE}" pid="3" name="Order">
    <vt:r8>5202600</vt:r8>
  </property>
</Properties>
</file>